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C2" w:rsidRDefault="000149C2" w:rsidP="000149C2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Государственное бюджетное образовательное учреждение среднего профессионального образования «Оренбургский государственный колледж»</w:t>
      </w:r>
    </w:p>
    <w:p w:rsidR="000149C2" w:rsidRDefault="000149C2" w:rsidP="000149C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49C2" w:rsidRDefault="000149C2" w:rsidP="000149C2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К РАБОЧИМ ПРОГРАММАМ </w:t>
      </w:r>
    </w:p>
    <w:p w:rsidR="000149C2" w:rsidRDefault="000149C2" w:rsidP="000149C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149C2" w:rsidRDefault="000149C2" w:rsidP="000149C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Специальность</w:t>
      </w:r>
      <w:r>
        <w:rPr>
          <w:rFonts w:ascii="Times New Roman" w:hAnsi="Times New Roman" w:cs="Times New Roman"/>
          <w:bCs/>
          <w:sz w:val="20"/>
          <w:szCs w:val="20"/>
        </w:rPr>
        <w:t>______</w:t>
      </w:r>
      <w:r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</w:t>
      </w:r>
    </w:p>
    <w:p w:rsidR="000149C2" w:rsidRDefault="000149C2" w:rsidP="000149C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Нормативный срок освоения ОПОП ____</w:t>
      </w:r>
      <w:r>
        <w:rPr>
          <w:rFonts w:ascii="Times New Roman" w:hAnsi="Times New Roman" w:cs="Times New Roman"/>
          <w:sz w:val="24"/>
          <w:u w:val="single"/>
        </w:rPr>
        <w:t>3 года 10 месяцев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0149C2" w:rsidRDefault="000149C2" w:rsidP="000149C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Уровень подготовки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__________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базовый</w:t>
      </w:r>
      <w:proofErr w:type="spell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</w:t>
      </w:r>
    </w:p>
    <w:p w:rsidR="000149C2" w:rsidRDefault="000149C2" w:rsidP="000149C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Наименование квалификации </w:t>
      </w:r>
      <w:r>
        <w:rPr>
          <w:rFonts w:ascii="Times New Roman" w:hAnsi="Times New Roman" w:cs="Times New Roman"/>
          <w:bCs/>
          <w:sz w:val="24"/>
          <w:szCs w:val="24"/>
        </w:rPr>
        <w:t>_______ техник – технолог __________________________</w:t>
      </w:r>
    </w:p>
    <w:p w:rsidR="000149C2" w:rsidRDefault="000149C2" w:rsidP="000149C2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002C8" w:rsidRPr="00AE0726" w:rsidRDefault="00A002C8" w:rsidP="000149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>Аннотации базовые дисциплины</w:t>
      </w: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1 Русский язык</w:t>
      </w:r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ab/>
        <w:t xml:space="preserve">Рабочая программа учебной дисциплины </w:t>
      </w:r>
      <w:r w:rsidRPr="00A002C8">
        <w:rPr>
          <w:rFonts w:ascii="Times New Roman" w:hAnsi="Times New Roman" w:cs="Times New Roman"/>
          <w:b/>
          <w:sz w:val="24"/>
          <w:szCs w:val="24"/>
        </w:rPr>
        <w:t>«</w:t>
      </w:r>
      <w:r w:rsidRPr="00A002C8">
        <w:rPr>
          <w:rFonts w:ascii="Times New Roman" w:hAnsi="Times New Roman" w:cs="Times New Roman"/>
          <w:b/>
          <w:bCs/>
          <w:iCs/>
          <w:sz w:val="24"/>
          <w:szCs w:val="24"/>
        </w:rPr>
        <w:t>Русский язык»</w:t>
      </w:r>
      <w:r w:rsidRPr="00A002C8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002C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002C8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</w:t>
      </w:r>
      <w:proofErr w:type="gramStart"/>
      <w:r w:rsidRPr="00A002C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002C8">
        <w:rPr>
          <w:rFonts w:ascii="Times New Roman" w:hAnsi="Times New Roman" w:cs="Times New Roman"/>
          <w:sz w:val="24"/>
          <w:szCs w:val="24"/>
        </w:rPr>
        <w:t xml:space="preserve"> Минюсте России 07.06.2012, </w:t>
      </w:r>
      <w:proofErr w:type="gramStart"/>
      <w:r w:rsidRPr="00A002C8">
        <w:rPr>
          <w:rFonts w:ascii="Times New Roman" w:hAnsi="Times New Roman" w:cs="Times New Roman"/>
          <w:sz w:val="24"/>
          <w:szCs w:val="24"/>
        </w:rPr>
        <w:t>регистрационный</w:t>
      </w:r>
      <w:proofErr w:type="gramEnd"/>
      <w:r w:rsidRPr="00A002C8">
        <w:rPr>
          <w:rFonts w:ascii="Times New Roman" w:hAnsi="Times New Roman" w:cs="Times New Roman"/>
          <w:sz w:val="24"/>
          <w:szCs w:val="24"/>
        </w:rPr>
        <w:t xml:space="preserve"> № 24480;  </w:t>
      </w:r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002C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002C8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2C8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002C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002C8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002C8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002C8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002C8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A002C8" w:rsidRDefault="00A002C8" w:rsidP="00A002C8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>При освоении специальностей 19.02.03 Технология хлеба, кондитерских и макаронных изделий дисциплина «Русский язык» в учреждениях среднего профессионального образования изучается как базовая общеобразовательная дисциплина</w:t>
      </w:r>
      <w:r w:rsidRPr="00A002C8">
        <w:rPr>
          <w:rFonts w:ascii="Times New Roman" w:hAnsi="Times New Roman" w:cs="Times New Roman"/>
          <w:color w:val="000000"/>
          <w:sz w:val="24"/>
          <w:szCs w:val="24"/>
        </w:rPr>
        <w:t xml:space="preserve"> в объеме __</w:t>
      </w:r>
      <w:r w:rsidRPr="00A002C8">
        <w:rPr>
          <w:rFonts w:ascii="Times New Roman" w:hAnsi="Times New Roman" w:cs="Times New Roman"/>
          <w:bCs/>
          <w:iCs/>
          <w:sz w:val="24"/>
          <w:szCs w:val="24"/>
          <w:u w:val="single"/>
        </w:rPr>
        <w:t>117</w:t>
      </w:r>
      <w:r w:rsidRPr="00A002C8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A002C8">
        <w:rPr>
          <w:rFonts w:ascii="Times New Roman" w:hAnsi="Times New Roman" w:cs="Times New Roman"/>
          <w:sz w:val="24"/>
          <w:szCs w:val="24"/>
        </w:rPr>
        <w:t xml:space="preserve"> часов (из них __</w:t>
      </w:r>
      <w:r w:rsidRPr="00A002C8">
        <w:rPr>
          <w:rFonts w:ascii="Times New Roman" w:hAnsi="Times New Roman" w:cs="Times New Roman"/>
          <w:sz w:val="24"/>
          <w:szCs w:val="24"/>
          <w:u w:val="single"/>
        </w:rPr>
        <w:t>77</w:t>
      </w:r>
      <w:r w:rsidRPr="00A002C8">
        <w:rPr>
          <w:rFonts w:ascii="Times New Roman" w:hAnsi="Times New Roman" w:cs="Times New Roman"/>
          <w:sz w:val="24"/>
          <w:szCs w:val="24"/>
        </w:rPr>
        <w:t>___ часов теоретических занятий и __</w:t>
      </w:r>
      <w:r w:rsidRPr="00A002C8">
        <w:rPr>
          <w:rFonts w:ascii="Times New Roman" w:hAnsi="Times New Roman" w:cs="Times New Roman"/>
          <w:sz w:val="24"/>
          <w:szCs w:val="24"/>
          <w:u w:val="single"/>
        </w:rPr>
        <w:t>40</w:t>
      </w:r>
      <w:r w:rsidRPr="00A002C8">
        <w:rPr>
          <w:rFonts w:ascii="Times New Roman" w:hAnsi="Times New Roman" w:cs="Times New Roman"/>
          <w:sz w:val="24"/>
          <w:szCs w:val="24"/>
        </w:rPr>
        <w:t xml:space="preserve">__ часов практических занятий). </w:t>
      </w:r>
    </w:p>
    <w:p w:rsidR="00A002C8" w:rsidRPr="00A002C8" w:rsidRDefault="00A002C8" w:rsidP="00A002C8">
      <w:pPr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«Русский язык» обучающийся на базовом уровне научится: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  <w:lang w:eastAsia="ru-RU"/>
        </w:rPr>
      </w:pPr>
      <w:r w:rsidRPr="00A002C8">
        <w:rPr>
          <w:sz w:val="24"/>
          <w:szCs w:val="24"/>
        </w:rPr>
        <w:t>- использовать языковые средства адекватно цели общения и речевой ситуации;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lastRenderedPageBreak/>
        <w:t>-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proofErr w:type="gramStart"/>
      <w:r w:rsidRPr="00A002C8">
        <w:rPr>
          <w:sz w:val="24"/>
          <w:szCs w:val="24"/>
        </w:rPr>
        <w:t>-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выстраивать композицию текста, используя знания о его структурных элементах;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  <w:shd w:val="clear" w:color="auto" w:fill="FFFFFF"/>
        </w:rPr>
        <w:t>- подбирать и использовать языковые средства в зависимости от типа текста и выбранного профиля обучения;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правильно использовать лексические и грамматические средства связи предложений при построении текста;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создавать устные и письменные тексты разных жанров в соответствии с функционально-стилевой принадлежностью текста;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 xml:space="preserve">-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A002C8">
        <w:rPr>
          <w:sz w:val="24"/>
          <w:szCs w:val="24"/>
        </w:rPr>
        <w:t>аудирования</w:t>
      </w:r>
      <w:proofErr w:type="spellEnd"/>
      <w:r w:rsidRPr="00A002C8">
        <w:rPr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извлекать необходимую информацию из различных источников и переводить ее в текстовый формат;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преобразовывать те</w:t>
      </w:r>
      <w:proofErr w:type="gramStart"/>
      <w:r w:rsidRPr="00A002C8">
        <w:rPr>
          <w:sz w:val="24"/>
          <w:szCs w:val="24"/>
        </w:rPr>
        <w:t>кст в др</w:t>
      </w:r>
      <w:proofErr w:type="gramEnd"/>
      <w:r w:rsidRPr="00A002C8">
        <w:rPr>
          <w:sz w:val="24"/>
          <w:szCs w:val="24"/>
        </w:rPr>
        <w:t>угие виды передачи информации;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выбирать тему, определять цель и подбирать материал для публичного выступления;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соблюдать культуру публичной речи;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оценивать собственную и чужую речь с позиции соответствия языковым нормам;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A002C8" w:rsidRPr="00A002C8" w:rsidRDefault="00A002C8" w:rsidP="00A002C8">
      <w:pPr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2C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002C8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  <w:lang w:eastAsia="ru-RU"/>
        </w:rPr>
      </w:pPr>
      <w:r w:rsidRPr="00A002C8">
        <w:rPr>
          <w:i/>
          <w:sz w:val="24"/>
          <w:szCs w:val="24"/>
        </w:rPr>
        <w:t>- распознавать уровни и единицы языка в предъявленном тексте и видеть взаимосвязь между ними;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комментировать авторские высказывания на различные темы (в том числе о богатстве и выразительности русского языка);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отличать язык художественной литературы от других разновидностей современного русского языка;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использовать синонимические ресурсы русского языка для более точного выражения мысли и усиления выразительности речи;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иметь представление об историческом развитии русского языка и истории русского языкознания;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выражать согласие или несогласие с мнением собеседника в соответствии с правилами ведения диалогической речи;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дифференцировать главную и второстепенную информацию, известную и неизвестную информацию в прослушанном тексте;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проводить самостоятельный поиск текстовой и нетекстовой информации, отбирать и анализировать полученную информацию;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сохранять стилевое единство при создании текста заданного функционального стиля;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создавать отзывы и рецензии на предложенный текст;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lastRenderedPageBreak/>
        <w:t xml:space="preserve">- соблюдать культуру чтения, говорения, </w:t>
      </w:r>
      <w:proofErr w:type="spellStart"/>
      <w:r w:rsidRPr="00A002C8">
        <w:rPr>
          <w:i/>
          <w:sz w:val="24"/>
          <w:szCs w:val="24"/>
        </w:rPr>
        <w:t>аудирования</w:t>
      </w:r>
      <w:proofErr w:type="spellEnd"/>
      <w:r w:rsidRPr="00A002C8">
        <w:rPr>
          <w:i/>
          <w:sz w:val="24"/>
          <w:szCs w:val="24"/>
        </w:rPr>
        <w:t xml:space="preserve"> и письма;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соблюдать нормы речевого поведения в разговорной речи, а также в учебно-научной и официально-деловой сферах общения;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осуществлять речевой самоконтроль;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совершенствовать орфографические и пунктуационные умения и навыки на основе знаний о нормах русского литературного языка;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оценивать эстетическую сторону речевого высказывания при анализе текстов (в том числе художественной литературы).</w:t>
      </w:r>
    </w:p>
    <w:p w:rsidR="00A002C8" w:rsidRPr="00A002C8" w:rsidRDefault="00A002C8" w:rsidP="00A002C8">
      <w:pPr>
        <w:numPr>
          <w:ilvl w:val="0"/>
          <w:numId w:val="2"/>
        </w:numPr>
        <w:tabs>
          <w:tab w:val="clear" w:pos="43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002C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002C8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A002C8" w:rsidRDefault="00A002C8" w:rsidP="00A002C8">
      <w:pPr>
        <w:numPr>
          <w:ilvl w:val="0"/>
          <w:numId w:val="2"/>
        </w:numPr>
        <w:tabs>
          <w:tab w:val="clear" w:pos="43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 xml:space="preserve">Контроль качества освоения дисциплины «Русский язык» проводится в процессе текущего контроля и промежуточной аттестации. Промежуточная аттестация проводится в форме </w:t>
      </w:r>
      <w:r w:rsidRPr="00A002C8">
        <w:rPr>
          <w:rFonts w:ascii="Times New Roman" w:hAnsi="Times New Roman" w:cs="Times New Roman"/>
          <w:b/>
          <w:i/>
          <w:sz w:val="24"/>
          <w:szCs w:val="24"/>
        </w:rPr>
        <w:t>экзамена</w:t>
      </w:r>
      <w:r w:rsidRPr="00A002C8">
        <w:rPr>
          <w:rFonts w:ascii="Times New Roman" w:hAnsi="Times New Roman" w:cs="Times New Roman"/>
          <w:sz w:val="24"/>
          <w:szCs w:val="24"/>
        </w:rPr>
        <w:t xml:space="preserve"> во втором семестре.</w:t>
      </w:r>
    </w:p>
    <w:p w:rsidR="00A002C8" w:rsidRPr="00A002C8" w:rsidRDefault="00A002C8" w:rsidP="00A002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AE0726">
        <w:rPr>
          <w:rFonts w:ascii="Times New Roman" w:hAnsi="Times New Roman" w:cs="Times New Roman"/>
          <w:b/>
          <w:sz w:val="24"/>
          <w:szCs w:val="24"/>
        </w:rPr>
        <w:t>«</w:t>
      </w:r>
      <w:r w:rsidRPr="00AE0726">
        <w:rPr>
          <w:rFonts w:ascii="Times New Roman" w:hAnsi="Times New Roman" w:cs="Times New Roman"/>
          <w:b/>
          <w:bCs/>
          <w:iCs/>
          <w:sz w:val="24"/>
          <w:szCs w:val="24"/>
        </w:rPr>
        <w:t>Литература»</w:t>
      </w:r>
      <w:r w:rsidRPr="00AE0726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 xml:space="preserve">- Протокола № 3 от 25.05.2017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17.03.2015 № 06-259) и Примерных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программ общеобразовательных учебных дисциплин для профессиональных образовательных организаций (2015 г.);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E0726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№ 2/16-з от 28 июня 2016 г.);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AE0726" w:rsidRDefault="00A002C8" w:rsidP="00A002C8">
      <w:pPr>
        <w:numPr>
          <w:ilvl w:val="0"/>
          <w:numId w:val="2"/>
        </w:numPr>
        <w:tabs>
          <w:tab w:val="left" w:pos="-5954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E0726">
        <w:rPr>
          <w:rFonts w:ascii="Times New Roman" w:hAnsi="Times New Roman" w:cs="Times New Roman"/>
          <w:sz w:val="24"/>
          <w:szCs w:val="24"/>
        </w:rPr>
        <w:t xml:space="preserve"> дисциплина «</w:t>
      </w:r>
      <w:r w:rsidRPr="00AE0726">
        <w:rPr>
          <w:rFonts w:ascii="Times New Roman" w:hAnsi="Times New Roman" w:cs="Times New Roman"/>
          <w:bCs/>
          <w:iCs/>
          <w:sz w:val="24"/>
          <w:szCs w:val="24"/>
        </w:rPr>
        <w:t>Литература»</w:t>
      </w:r>
      <w:r w:rsidRPr="00AE0726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AE0726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E0726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</w:t>
      </w:r>
      <w:r w:rsidRPr="00AE0726">
        <w:rPr>
          <w:rFonts w:ascii="Times New Roman" w:hAnsi="Times New Roman" w:cs="Times New Roman"/>
          <w:bCs/>
          <w:iCs/>
          <w:sz w:val="24"/>
          <w:szCs w:val="24"/>
          <w:u w:val="single"/>
        </w:rPr>
        <w:t>117</w:t>
      </w:r>
      <w:r w:rsidRPr="00AE0726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AE0726">
        <w:rPr>
          <w:rFonts w:ascii="Times New Roman" w:hAnsi="Times New Roman" w:cs="Times New Roman"/>
          <w:sz w:val="24"/>
          <w:szCs w:val="24"/>
        </w:rPr>
        <w:t xml:space="preserve"> часов (из них __</w:t>
      </w:r>
      <w:r w:rsidRPr="00AE0726">
        <w:rPr>
          <w:rFonts w:ascii="Times New Roman" w:hAnsi="Times New Roman" w:cs="Times New Roman"/>
          <w:sz w:val="24"/>
          <w:szCs w:val="24"/>
          <w:u w:val="single"/>
        </w:rPr>
        <w:t>97</w:t>
      </w:r>
      <w:r w:rsidRPr="00AE0726">
        <w:rPr>
          <w:rFonts w:ascii="Times New Roman" w:hAnsi="Times New Roman" w:cs="Times New Roman"/>
          <w:sz w:val="24"/>
          <w:szCs w:val="24"/>
        </w:rPr>
        <w:t>___ часов теоретических занятий и __</w:t>
      </w:r>
      <w:r w:rsidRPr="00AE0726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AE0726">
        <w:rPr>
          <w:rFonts w:ascii="Times New Roman" w:hAnsi="Times New Roman" w:cs="Times New Roman"/>
          <w:sz w:val="24"/>
          <w:szCs w:val="24"/>
        </w:rPr>
        <w:t xml:space="preserve">__ часов практических занятий). 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b/>
          <w:i/>
          <w:sz w:val="24"/>
          <w:szCs w:val="24"/>
        </w:rPr>
      </w:pPr>
      <w:r w:rsidRPr="00AE0726">
        <w:rPr>
          <w:b/>
          <w:i/>
          <w:sz w:val="24"/>
          <w:szCs w:val="24"/>
        </w:rPr>
        <w:t xml:space="preserve">В результате изучения учебной дисциплины «Литература» </w:t>
      </w:r>
      <w:proofErr w:type="gramStart"/>
      <w:r w:rsidRPr="00AE0726">
        <w:rPr>
          <w:b/>
          <w:i/>
          <w:sz w:val="24"/>
          <w:szCs w:val="24"/>
        </w:rPr>
        <w:t>обучающийся</w:t>
      </w:r>
      <w:proofErr w:type="gramEnd"/>
      <w:r w:rsidRPr="00AE0726">
        <w:rPr>
          <w:b/>
          <w:i/>
          <w:sz w:val="24"/>
          <w:szCs w:val="24"/>
        </w:rPr>
        <w:t xml:space="preserve"> на базовом уровне научится: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lastRenderedPageBreak/>
        <w:t>- в устной и письменной форме обобщать и анализировать свой читательский опыт, а именно: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• обосновывать выбор художественного произведения для анализа, приводя в качестве </w:t>
      </w:r>
      <w:proofErr w:type="gramStart"/>
      <w:r w:rsidRPr="00AE0726">
        <w:rPr>
          <w:rFonts w:ascii="Times New Roman" w:hAnsi="Times New Roman" w:cs="Times New Roman"/>
          <w:sz w:val="24"/>
          <w:szCs w:val="24"/>
        </w:rPr>
        <w:t>аргумента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как тему (темы) произведения, так и его проблематику (содержащиеся в нем смыслы и подтексты);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коннотативные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осуществлять следующую продуктивную деятельность: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b/>
          <w:i/>
          <w:sz w:val="24"/>
          <w:szCs w:val="24"/>
        </w:rPr>
      </w:pPr>
      <w:proofErr w:type="gramStart"/>
      <w:r w:rsidRPr="00AE0726">
        <w:rPr>
          <w:b/>
          <w:i/>
          <w:sz w:val="24"/>
          <w:szCs w:val="24"/>
        </w:rPr>
        <w:t>Обучающийся</w:t>
      </w:r>
      <w:proofErr w:type="gramEnd"/>
      <w:r w:rsidRPr="00AE0726">
        <w:rPr>
          <w:b/>
          <w:i/>
          <w:sz w:val="24"/>
          <w:szCs w:val="24"/>
        </w:rPr>
        <w:t xml:space="preserve"> на базовом уровне получит возможность научиться: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proofErr w:type="gramStart"/>
      <w:r w:rsidRPr="00AE0726">
        <w:rPr>
          <w:b/>
          <w:i/>
          <w:sz w:val="24"/>
          <w:szCs w:val="24"/>
        </w:rPr>
        <w:t>Обучающийся</w:t>
      </w:r>
      <w:proofErr w:type="gramEnd"/>
      <w:r w:rsidRPr="00AE0726">
        <w:rPr>
          <w:b/>
          <w:i/>
          <w:sz w:val="24"/>
          <w:szCs w:val="24"/>
        </w:rPr>
        <w:t xml:space="preserve"> на базовом уровне получит возможность узнать: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 месте и значении русской литературы в мировой литературе;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 произведениях новейшей отечественной и мировой литературы;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 важнейших литературных ресурсах, в том числе в сети Интернет;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об историко-культурном подходе в литературоведении;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об историко-литературном процессе XIX и XX веков;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i/>
          <w:sz w:val="24"/>
          <w:szCs w:val="24"/>
        </w:rPr>
        <w:lastRenderedPageBreak/>
        <w:t>о соотношении и взаимосвязях литературы с историческим периодом, эпохой.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E072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AE0726" w:rsidRDefault="00A002C8" w:rsidP="00A002C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AE0726">
        <w:rPr>
          <w:rFonts w:ascii="Times New Roman" w:hAnsi="Times New Roman" w:cs="Times New Roman"/>
          <w:b/>
          <w:i/>
          <w:sz w:val="24"/>
          <w:szCs w:val="24"/>
        </w:rPr>
        <w:t>дифференцированного зачёта</w:t>
      </w:r>
      <w:r w:rsidRPr="00AE0726">
        <w:rPr>
          <w:rFonts w:ascii="Times New Roman" w:hAnsi="Times New Roman" w:cs="Times New Roman"/>
          <w:sz w:val="24"/>
          <w:szCs w:val="24"/>
        </w:rPr>
        <w:t xml:space="preserve"> во </w:t>
      </w:r>
      <w:r w:rsidRPr="00AE0726">
        <w:rPr>
          <w:rFonts w:ascii="Times New Roman" w:hAnsi="Times New Roman" w:cs="Times New Roman"/>
          <w:b/>
          <w:i/>
          <w:sz w:val="24"/>
          <w:szCs w:val="24"/>
        </w:rPr>
        <w:t>2 семестре</w:t>
      </w:r>
      <w:r w:rsidRPr="00AE0726">
        <w:rPr>
          <w:rFonts w:ascii="Times New Roman" w:hAnsi="Times New Roman" w:cs="Times New Roman"/>
          <w:sz w:val="24"/>
          <w:szCs w:val="24"/>
        </w:rPr>
        <w:t>.</w:t>
      </w:r>
    </w:p>
    <w:p w:rsidR="00A002C8" w:rsidRPr="00AE0726" w:rsidRDefault="00A002C8" w:rsidP="00A002C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Иностранный язык</w:t>
      </w:r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</w:rPr>
        <w:t>ностранный язык составлена на основе:</w:t>
      </w:r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2A54C4" w:rsidRDefault="00A002C8" w:rsidP="00A002C8">
      <w:pPr>
        <w:tabs>
          <w:tab w:val="left" w:pos="-595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При освоении профессии/специальности </w:t>
      </w:r>
      <w:r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2A54C4">
        <w:rPr>
          <w:rFonts w:ascii="Times New Roman" w:hAnsi="Times New Roman" w:cs="Times New Roman"/>
          <w:sz w:val="24"/>
          <w:szCs w:val="24"/>
        </w:rPr>
        <w:t xml:space="preserve"> дисциплина иностранный язык</w:t>
      </w:r>
      <w:r w:rsidRPr="002A54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2A54C4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дисциплина в объеме 125</w:t>
      </w:r>
      <w:r w:rsidRPr="002A54C4">
        <w:rPr>
          <w:rFonts w:ascii="Times New Roman" w:hAnsi="Times New Roman" w:cs="Times New Roman"/>
          <w:sz w:val="24"/>
          <w:szCs w:val="24"/>
        </w:rPr>
        <w:t xml:space="preserve"> часов (из них 125 часов практические занятия). 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иностранный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обучающийся на базовом уровне научится: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Говорение, диалогическая речь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Вести диалог/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в ситуациях неофициального общения в рамках изученной тематики;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выражать и аргументировать личную точку зрения;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запрашивать информацию и обмениваться информацией в пределах изученной тематики;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обращаться за разъяснениями, уточняя интересующую информацию.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Говорение, монологическая речь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передавать основное содержание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>/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увиденного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>/услышанного;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давать краткие описания и/или комментарии с опорой на нелинейный текст (таблицы, графики);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строить высказывание на основе изображения с опорой или без опоры на ключевые слова/план/вопросы.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Понимать основное содержание несложных аутентичных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выборочное понимание запрашиваемой информации из несложных аутентичных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Чтение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второстепенной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>, выявлять наиболее значимые факты.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Письмо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Писать несложные связные тексты по изученной тематике;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Языковые навыки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Владеть орфографическими навыками в рамках тем, включенных в раздел «Предметное содержание речи»;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расставлять в тексте знаки препинания в соответствии с нормами пунктуации.</w:t>
      </w:r>
    </w:p>
    <w:p w:rsidR="00A002C8" w:rsidRPr="002A54C4" w:rsidRDefault="00A002C8" w:rsidP="00A002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Владеть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слухопроизносительными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навыками в рамках тем, включенных в раздел «Предметное содержание речи»;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владеть навыками ритмико-интонационного оформления речи в зависимости от коммуникативной ситуации.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распознавать и употреблять в речи наиболее распространенные фразовые глаголы;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определять принадлежность слов к частям речи по аффиксам;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распознавать и употреблять различные средства связи в тексте для обеспечения его целостности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firstly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begin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finally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.).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Оперировать в процессе устного и письменного общения основными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синтактическими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конструкциями в соответствии с коммуникативной задачей;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moved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сложноподчиненные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союзами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союзными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словами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what, when, why, which, that, who, if, because, that’s why, </w:t>
      </w:r>
      <w:proofErr w:type="spellStart"/>
      <w:r w:rsidRPr="002A54C4">
        <w:rPr>
          <w:rFonts w:ascii="Times New Roman" w:hAnsi="Times New Roman" w:cs="Times New Roman"/>
          <w:sz w:val="24"/>
          <w:szCs w:val="24"/>
          <w:lang w:val="en-US"/>
        </w:rPr>
        <w:t>than</w:t>
      </w:r>
      <w:proofErr w:type="spellEnd"/>
      <w:r w:rsidRPr="002A54C4">
        <w:rPr>
          <w:rFonts w:ascii="Times New Roman" w:hAnsi="Times New Roman" w:cs="Times New Roman"/>
          <w:sz w:val="24"/>
          <w:szCs w:val="24"/>
          <w:lang w:val="en-US"/>
        </w:rPr>
        <w:t>, so, for, since, during, so that, unless;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сложносочиненные предложения с сочинительными союзами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условные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реального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(Conditional I – If I see Jim, I’ll invite him to our school party)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нереального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характера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(Conditional II – If I were you, I would start learning French);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предложения с конструкцией I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(I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own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room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конструкцией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so/such (I was so busy that I forgot to phone my parents);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герундием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: to love / hate doing something; stop talking;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конструкции с инфинитивом: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инфинитив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цели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(I called to cancel our lesson);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конструкцию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it takes me … to do something;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косвенную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речь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A54C4">
        <w:rPr>
          <w:rFonts w:ascii="Times New Roman" w:hAnsi="Times New Roman" w:cs="Times New Roman"/>
          <w:sz w:val="24"/>
          <w:szCs w:val="24"/>
        </w:rPr>
        <w:t>использовать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глаголы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наиболее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употребляемых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временных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формах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: Present Simple, Present Continuous, Future Simple, Past Simple, Past Continuous, Present Perfect, Present Perfect Continuous, Past Perfect;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страдательный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залог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формах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наиболее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используемых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времен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: Present Simple, Present Continuous, Past Simple, Present Perfect;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модальные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глаголы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эквиваленты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(may, can/be able to, must/have to/should; need, shall, could, might, would);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согласовывать времена в рамках сложного предложения в плане настоящего и прошлого;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определенный/неопределенный/нулевой артикль;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 и наречия, выражающие время;</w:t>
      </w:r>
      <w:proofErr w:type="gramEnd"/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предлоги, выражающие направление движения, время и место действия.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Говорение, диалогическая речь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Вести диалог/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проводить подготовленное интервью, проверяя и получая подтверждение какой-либо информации;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обмениваться информацией, проверять и подтверждать собранную фактическую информацию.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Говорение, монологическая речь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Резюмировать прослушанный/прочитанный текст;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обобщать информацию на основе прочитанного/прослушанного текста.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Полно и точно воспринимать информацию в распространенных коммуникативных ситуациях;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обобщать прослушанную информацию и выявлять факты в соответствии с поставленной задачей/вопросом.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Чтение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Читать и понимать несложные аутентичные тексты различных стилей и жанров и отвечать на ряд уточняющих вопросов.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Письмо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Писать краткий отзыв на фильм, книгу или пьесу.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Языковые навыки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Произносить звуки английского языка четко, естественным произношением, не допуская ярко выраженного акцента.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Владеть орфографическими навыками;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расставлять в тексте знаки препинания в соответствии с нормами пунктуации.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Использовать фразовые глаголы по широкому спектру тем, уместно употребляя их в соответствии со стилем речи;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узнавать и использовать в речи устойчивые выражения и фразы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collocations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done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might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done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структуру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Participle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II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causative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form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 как эквивалент страдательного залога;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эмфатические конструкции типа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time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smth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все формы страдательного залога;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времена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Past Perfect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Past Perfect Continuous;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условные предложения нереального характера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3);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структуру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to be/get + used to + verb;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структуру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used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verb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для обозначения регулярных действий в прошлом;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конструкциями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as … as; not so … as; either … or; neither … nor;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использовать широкий спектр союзов для выражения противопоставления и различия в сложных предложениях.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2A54C4" w:rsidRDefault="00A002C8" w:rsidP="00A002C8">
      <w:pPr>
        <w:pStyle w:val="21"/>
        <w:spacing w:after="0" w:line="240" w:lineRule="auto"/>
        <w:ind w:firstLine="709"/>
        <w:jc w:val="both"/>
      </w:pPr>
      <w:r w:rsidRPr="002A54C4">
        <w:t>Промежуточная аттестация проводится в форме  дифференцированного зачета во 2 семестре.</w:t>
      </w:r>
    </w:p>
    <w:p w:rsidR="00A002C8" w:rsidRPr="002A54C4" w:rsidRDefault="00A002C8" w:rsidP="00A002C8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Рабочая программа учебной дисциплины БОУД.04 Математика составлена на основе:</w:t>
      </w:r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2A54C4" w:rsidRDefault="00A002C8" w:rsidP="00A00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2A54C4">
        <w:rPr>
          <w:rFonts w:ascii="Times New Roman" w:hAnsi="Times New Roman" w:cs="Times New Roman"/>
          <w:sz w:val="24"/>
          <w:szCs w:val="24"/>
        </w:rPr>
        <w:t xml:space="preserve"> дисциплина БОУД.04 Математика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2A54C4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дисциплина в объеме 291</w:t>
      </w:r>
      <w:r w:rsidRPr="002A54C4">
        <w:rPr>
          <w:rFonts w:ascii="Times New Roman" w:hAnsi="Times New Roman" w:cs="Times New Roman"/>
          <w:sz w:val="24"/>
          <w:szCs w:val="24"/>
        </w:rPr>
        <w:t xml:space="preserve"> час (из них 101 час теоретических занятий, 190 часов практических).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БОУД.04 Математика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уровне:</w:t>
      </w:r>
    </w:p>
    <w:p w:rsidR="00A002C8" w:rsidRPr="002A54C4" w:rsidRDefault="00A002C8" w:rsidP="00A002C8">
      <w:pPr>
        <w:pStyle w:val="a"/>
        <w:numPr>
          <w:ilvl w:val="0"/>
          <w:numId w:val="0"/>
        </w:numPr>
        <w:spacing w:line="240" w:lineRule="auto"/>
        <w:ind w:firstLine="600"/>
        <w:rPr>
          <w:sz w:val="24"/>
          <w:szCs w:val="24"/>
        </w:rPr>
      </w:pPr>
      <w:r w:rsidRPr="002A54C4">
        <w:rPr>
          <w:sz w:val="24"/>
          <w:szCs w:val="24"/>
        </w:rPr>
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Элементы теории множеств и математической логики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оперировать на базовом уровне понятиями: конечное множество, элемент множества, подмножество, пересечение и объединение множеств, числовые множества на </w:t>
      </w:r>
      <w:proofErr w:type="gramStart"/>
      <w:r w:rsidRPr="002A54C4">
        <w:rPr>
          <w:sz w:val="24"/>
          <w:szCs w:val="24"/>
        </w:rPr>
        <w:t>координатной</w:t>
      </w:r>
      <w:proofErr w:type="gramEnd"/>
      <w:r w:rsidRPr="002A54C4">
        <w:rPr>
          <w:sz w:val="24"/>
          <w:szCs w:val="24"/>
        </w:rPr>
        <w:t xml:space="preserve"> прямой, отрезок, интервал;</w:t>
      </w:r>
      <w:r w:rsidRPr="002A54C4">
        <w:rPr>
          <w:i/>
          <w:iCs/>
          <w:sz w:val="24"/>
          <w:szCs w:val="24"/>
        </w:rPr>
        <w:t xml:space="preserve">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sz w:val="24"/>
          <w:szCs w:val="24"/>
        </w:rPr>
        <w:lastRenderedPageBreak/>
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2A54C4">
        <w:rPr>
          <w:sz w:val="24"/>
          <w:szCs w:val="24"/>
        </w:rPr>
        <w:t>контрпример</w:t>
      </w:r>
      <w:proofErr w:type="spellEnd"/>
      <w:r w:rsidRPr="002A54C4">
        <w:rPr>
          <w:sz w:val="24"/>
          <w:szCs w:val="24"/>
        </w:rPr>
        <w:t xml:space="preserve">; 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находить пересечение и объединение двух множеств, представленных графически </w:t>
      </w:r>
      <w:proofErr w:type="gramStart"/>
      <w:r w:rsidRPr="002A54C4">
        <w:rPr>
          <w:sz w:val="24"/>
          <w:szCs w:val="24"/>
        </w:rPr>
        <w:t>на</w:t>
      </w:r>
      <w:proofErr w:type="gramEnd"/>
      <w:r w:rsidRPr="002A54C4">
        <w:rPr>
          <w:sz w:val="24"/>
          <w:szCs w:val="24"/>
        </w:rPr>
        <w:t xml:space="preserve"> числовой прямой;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строить на числовой прямой подмножество числового множества, заданное простейшими условиями;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sz w:val="24"/>
          <w:szCs w:val="24"/>
        </w:rPr>
        <w:t xml:space="preserve">распознавать ложные утверждения, ошибки в рассуждениях,          в том числе с использованием </w:t>
      </w:r>
      <w:proofErr w:type="spellStart"/>
      <w:r w:rsidRPr="002A54C4">
        <w:rPr>
          <w:sz w:val="24"/>
          <w:szCs w:val="24"/>
        </w:rPr>
        <w:t>контрпримеров</w:t>
      </w:r>
      <w:proofErr w:type="spellEnd"/>
      <w:r w:rsidRPr="002A54C4">
        <w:rPr>
          <w:sz w:val="24"/>
          <w:szCs w:val="24"/>
        </w:rPr>
        <w:t>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sz w:val="24"/>
          <w:szCs w:val="24"/>
        </w:rPr>
        <w:t xml:space="preserve">использовать числовые множества на </w:t>
      </w:r>
      <w:proofErr w:type="gramStart"/>
      <w:r w:rsidRPr="002A54C4">
        <w:rPr>
          <w:rFonts w:ascii="Times New Roman" w:hAnsi="Times New Roman"/>
          <w:sz w:val="24"/>
          <w:szCs w:val="24"/>
        </w:rPr>
        <w:t>координатной</w:t>
      </w:r>
      <w:proofErr w:type="gramEnd"/>
      <w:r w:rsidRPr="002A54C4">
        <w:rPr>
          <w:rFonts w:ascii="Times New Roman" w:hAnsi="Times New Roman"/>
          <w:sz w:val="24"/>
          <w:szCs w:val="24"/>
        </w:rPr>
        <w:t xml:space="preserve"> прямой для описания реальных процессов и явлений;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проводить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в ситуациях повседневной жизни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Числа и выражения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proofErr w:type="gramStart"/>
      <w:r w:rsidRPr="002A54C4">
        <w:rPr>
          <w:sz w:val="24"/>
          <w:szCs w:val="24"/>
        </w:rPr>
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</w:r>
      <w:proofErr w:type="gramEnd"/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выполнять арифметические действия с целыми и рациональными числами</w:t>
      </w:r>
      <w:r w:rsidRPr="002A54C4">
        <w:rPr>
          <w:color w:val="000000"/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выполнять несложные преобразования числовых выражений, содержащих степени чисел, либо корни из чисел, либо логарифмы чисел;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сравнивать рациональные числа между собой;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</w:r>
      <w:r w:rsidRPr="002A54C4">
        <w:rPr>
          <w:color w:val="000000"/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proofErr w:type="gramStart"/>
      <w:r w:rsidRPr="002A54C4">
        <w:rPr>
          <w:sz w:val="24"/>
          <w:szCs w:val="24"/>
        </w:rPr>
        <w:t>изображать точками на числовой прямой целые и рациональные числа</w:t>
      </w:r>
      <w:r w:rsidRPr="002A54C4">
        <w:rPr>
          <w:color w:val="000000"/>
          <w:sz w:val="24"/>
          <w:szCs w:val="24"/>
        </w:rPr>
        <w:t xml:space="preserve">; </w:t>
      </w:r>
      <w:proofErr w:type="gramEnd"/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 xml:space="preserve">изображать точками на числовой прямой целые </w:t>
      </w:r>
      <w:r w:rsidRPr="002A54C4">
        <w:rPr>
          <w:color w:val="000000"/>
          <w:sz w:val="24"/>
          <w:szCs w:val="24"/>
        </w:rPr>
        <w:t>степени чисел, корни натуральной степени из чисел, логарифмы чисел в простых случаях;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FF0000"/>
          <w:sz w:val="24"/>
          <w:szCs w:val="24"/>
        </w:rPr>
      </w:pPr>
      <w:r w:rsidRPr="002A54C4">
        <w:rPr>
          <w:sz w:val="24"/>
          <w:szCs w:val="24"/>
        </w:rPr>
        <w:t>выполнять несложные преобразования целых и дробно-рациональных буквенных выражений</w:t>
      </w:r>
      <w:r w:rsidRPr="002A54C4">
        <w:rPr>
          <w:color w:val="000000"/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выражать в простейших случаях из равенства одну переменную через другие;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изображать схематически угол, величина которого выражена в градусах;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оценивать знаки синуса, косинуса, тангенса, котангенса конкретных углов.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rStyle w:val="a9"/>
          <w:sz w:val="24"/>
          <w:szCs w:val="24"/>
        </w:rPr>
        <w:t>выполнять вычисления при решении задач практического характера</w:t>
      </w:r>
      <w:r w:rsidRPr="002A54C4">
        <w:rPr>
          <w:color w:val="000000"/>
          <w:sz w:val="24"/>
          <w:szCs w:val="24"/>
        </w:rPr>
        <w:t xml:space="preserve">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- использовать методы округления, приближения и прикидки при решении практических задач повседневной жизни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Уравнения и неравенства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линейные уравнения и неравенства, квадратные уравнения;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решать логарифмические уравнения вида </w:t>
      </w:r>
      <w:r w:rsidRPr="002A54C4">
        <w:rPr>
          <w:sz w:val="24"/>
          <w:szCs w:val="24"/>
          <w:lang w:val="en-US"/>
        </w:rPr>
        <w:t>log</w:t>
      </w:r>
      <w:r w:rsidRPr="002A54C4">
        <w:rPr>
          <w:sz w:val="24"/>
          <w:szCs w:val="24"/>
        </w:rPr>
        <w:t xml:space="preserve"> </w:t>
      </w:r>
      <w:r w:rsidRPr="002A54C4">
        <w:rPr>
          <w:i/>
          <w:sz w:val="24"/>
          <w:szCs w:val="24"/>
          <w:vertAlign w:val="subscript"/>
          <w:lang w:val="en-US"/>
        </w:rPr>
        <w:t>a</w:t>
      </w:r>
      <w:r w:rsidRPr="002A54C4">
        <w:rPr>
          <w:sz w:val="24"/>
          <w:szCs w:val="24"/>
        </w:rPr>
        <w:t xml:space="preserve"> (</w:t>
      </w:r>
      <w:proofErr w:type="spellStart"/>
      <w:r w:rsidRPr="002A54C4">
        <w:rPr>
          <w:i/>
          <w:sz w:val="24"/>
          <w:szCs w:val="24"/>
          <w:lang w:val="en-US"/>
        </w:rPr>
        <w:t>bx</w:t>
      </w:r>
      <w:proofErr w:type="spellEnd"/>
      <w:r w:rsidRPr="002A54C4">
        <w:rPr>
          <w:sz w:val="24"/>
          <w:szCs w:val="24"/>
        </w:rPr>
        <w:t xml:space="preserve"> + </w:t>
      </w:r>
      <w:r w:rsidRPr="002A54C4">
        <w:rPr>
          <w:i/>
          <w:sz w:val="24"/>
          <w:szCs w:val="24"/>
          <w:lang w:val="en-US"/>
        </w:rPr>
        <w:t>c</w:t>
      </w:r>
      <w:r w:rsidRPr="002A54C4">
        <w:rPr>
          <w:sz w:val="24"/>
          <w:szCs w:val="24"/>
        </w:rPr>
        <w:t xml:space="preserve">) =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и простейшие неравенства вида </w:t>
      </w:r>
      <w:r w:rsidRPr="002A54C4">
        <w:rPr>
          <w:sz w:val="24"/>
          <w:szCs w:val="24"/>
          <w:lang w:val="en-US"/>
        </w:rPr>
        <w:t>log</w:t>
      </w:r>
      <w:r w:rsidRPr="002A54C4">
        <w:rPr>
          <w:sz w:val="24"/>
          <w:szCs w:val="24"/>
        </w:rPr>
        <w:t xml:space="preserve"> </w:t>
      </w:r>
      <w:r w:rsidRPr="002A54C4">
        <w:rPr>
          <w:i/>
          <w:sz w:val="24"/>
          <w:szCs w:val="24"/>
          <w:vertAlign w:val="subscript"/>
          <w:lang w:val="en-US"/>
        </w:rPr>
        <w:t>a</w:t>
      </w:r>
      <w:r w:rsidRPr="002A54C4">
        <w:rPr>
          <w:sz w:val="24"/>
          <w:szCs w:val="24"/>
        </w:rPr>
        <w:t xml:space="preserve"> </w:t>
      </w:r>
      <w:r w:rsidRPr="002A54C4">
        <w:rPr>
          <w:i/>
          <w:sz w:val="24"/>
          <w:szCs w:val="24"/>
          <w:lang w:val="en-US"/>
        </w:rPr>
        <w:t>x</w:t>
      </w:r>
      <w:r w:rsidRPr="002A54C4">
        <w:rPr>
          <w:sz w:val="24"/>
          <w:szCs w:val="24"/>
        </w:rPr>
        <w:t xml:space="preserve"> &lt;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решать показательные уравнения, вида </w:t>
      </w:r>
      <w:proofErr w:type="spellStart"/>
      <w:r w:rsidRPr="002A54C4">
        <w:rPr>
          <w:i/>
          <w:sz w:val="24"/>
          <w:szCs w:val="24"/>
          <w:lang w:val="en-US"/>
        </w:rPr>
        <w:t>a</w:t>
      </w:r>
      <w:r w:rsidRPr="002A54C4">
        <w:rPr>
          <w:i/>
          <w:sz w:val="24"/>
          <w:szCs w:val="24"/>
          <w:vertAlign w:val="superscript"/>
          <w:lang w:val="en-US"/>
        </w:rPr>
        <w:t>bx</w:t>
      </w:r>
      <w:proofErr w:type="spellEnd"/>
      <w:r w:rsidRPr="002A54C4">
        <w:rPr>
          <w:i/>
          <w:sz w:val="24"/>
          <w:szCs w:val="24"/>
          <w:vertAlign w:val="superscript"/>
        </w:rPr>
        <w:t>+</w:t>
      </w:r>
      <w:r w:rsidRPr="002A54C4">
        <w:rPr>
          <w:i/>
          <w:sz w:val="24"/>
          <w:szCs w:val="24"/>
          <w:vertAlign w:val="superscript"/>
          <w:lang w:val="en-US"/>
        </w:rPr>
        <w:t>c</w:t>
      </w:r>
      <w:r w:rsidRPr="002A54C4">
        <w:rPr>
          <w:i/>
          <w:sz w:val="24"/>
          <w:szCs w:val="24"/>
        </w:rPr>
        <w:t xml:space="preserve">=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 (где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можно представить в виде степени с основанием </w:t>
      </w:r>
      <w:r w:rsidRPr="002A54C4">
        <w:rPr>
          <w:i/>
          <w:sz w:val="24"/>
          <w:szCs w:val="24"/>
          <w:lang w:val="en-US"/>
        </w:rPr>
        <w:t>a</w:t>
      </w:r>
      <w:r w:rsidRPr="002A54C4">
        <w:rPr>
          <w:sz w:val="24"/>
          <w:szCs w:val="24"/>
        </w:rPr>
        <w:t xml:space="preserve">) и простейшие неравенства вида </w:t>
      </w:r>
      <w:r w:rsidRPr="002A54C4">
        <w:rPr>
          <w:i/>
          <w:sz w:val="24"/>
          <w:szCs w:val="24"/>
          <w:lang w:val="en-US"/>
        </w:rPr>
        <w:t>a</w:t>
      </w:r>
      <w:r w:rsidRPr="002A54C4">
        <w:rPr>
          <w:i/>
          <w:sz w:val="24"/>
          <w:szCs w:val="24"/>
          <w:vertAlign w:val="superscript"/>
          <w:lang w:val="en-US"/>
        </w:rPr>
        <w:t>x</w:t>
      </w:r>
      <w:r w:rsidRPr="002A54C4">
        <w:rPr>
          <w:i/>
          <w:sz w:val="24"/>
          <w:szCs w:val="24"/>
          <w:vertAlign w:val="superscript"/>
        </w:rPr>
        <w:t xml:space="preserve"> </w:t>
      </w:r>
      <w:r w:rsidRPr="002A54C4">
        <w:rPr>
          <w:i/>
          <w:sz w:val="24"/>
          <w:szCs w:val="24"/>
        </w:rPr>
        <w:t xml:space="preserve">&lt;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   (где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можно представить в виде степени с основанием </w:t>
      </w:r>
      <w:r w:rsidRPr="002A54C4">
        <w:rPr>
          <w:i/>
          <w:sz w:val="24"/>
          <w:szCs w:val="24"/>
          <w:lang w:val="en-US"/>
        </w:rPr>
        <w:t>a</w:t>
      </w:r>
      <w:r w:rsidRPr="002A54C4">
        <w:rPr>
          <w:sz w:val="24"/>
          <w:szCs w:val="24"/>
        </w:rPr>
        <w:t>)</w:t>
      </w:r>
      <w:r w:rsidRPr="002A54C4">
        <w:rPr>
          <w:color w:val="FF0000"/>
          <w:sz w:val="24"/>
          <w:szCs w:val="24"/>
        </w:rPr>
        <w:t>;</w:t>
      </w:r>
      <w:r w:rsidRPr="002A54C4">
        <w:rPr>
          <w:sz w:val="24"/>
          <w:szCs w:val="24"/>
        </w:rPr>
        <w:t>.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lastRenderedPageBreak/>
        <w:t xml:space="preserve">приводить несколько примеров корней простейшего тригонометрического уравнения вида: </w:t>
      </w:r>
      <w:proofErr w:type="spellStart"/>
      <w:r w:rsidRPr="002A54C4">
        <w:rPr>
          <w:color w:val="000000"/>
          <w:sz w:val="24"/>
          <w:szCs w:val="24"/>
        </w:rPr>
        <w:t>sin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 xml:space="preserve">, </w:t>
      </w:r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color w:val="000000"/>
          <w:sz w:val="24"/>
          <w:szCs w:val="24"/>
          <w:lang w:val="en-US"/>
        </w:rPr>
        <w:t>co</w:t>
      </w:r>
      <w:proofErr w:type="spellStart"/>
      <w:r w:rsidRPr="002A54C4">
        <w:rPr>
          <w:color w:val="000000"/>
          <w:sz w:val="24"/>
          <w:szCs w:val="24"/>
        </w:rPr>
        <w:t>s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 xml:space="preserve">, </w:t>
      </w:r>
      <w:r w:rsidRPr="002A54C4">
        <w:rPr>
          <w:color w:val="000000"/>
          <w:sz w:val="24"/>
          <w:szCs w:val="24"/>
        </w:rPr>
        <w:t xml:space="preserve"> </w:t>
      </w:r>
      <w:proofErr w:type="spellStart"/>
      <w:r w:rsidRPr="002A54C4">
        <w:rPr>
          <w:color w:val="000000"/>
          <w:sz w:val="24"/>
          <w:szCs w:val="24"/>
          <w:lang w:val="en-US"/>
        </w:rPr>
        <w:t>tg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>,</w:t>
      </w:r>
      <w:r w:rsidRPr="002A54C4">
        <w:rPr>
          <w:color w:val="000000"/>
          <w:sz w:val="24"/>
          <w:szCs w:val="24"/>
        </w:rPr>
        <w:t xml:space="preserve"> </w:t>
      </w:r>
      <w:proofErr w:type="spellStart"/>
      <w:r w:rsidRPr="002A54C4">
        <w:rPr>
          <w:color w:val="000000"/>
          <w:sz w:val="24"/>
          <w:szCs w:val="24"/>
          <w:lang w:val="en-US"/>
        </w:rPr>
        <w:t>ctg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 xml:space="preserve">, </w:t>
      </w:r>
      <w:r w:rsidRPr="002A54C4">
        <w:rPr>
          <w:color w:val="000000"/>
          <w:sz w:val="24"/>
          <w:szCs w:val="24"/>
        </w:rPr>
        <w:t xml:space="preserve">где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color w:val="000000"/>
          <w:sz w:val="24"/>
          <w:szCs w:val="24"/>
        </w:rPr>
        <w:t xml:space="preserve"> – табличное значение соответствующей тригонометрической функции.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составлять и решать уравнения и системы уравнений при решении несложных практических задач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Функции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</w:r>
      <w:r w:rsidRPr="002A54C4">
        <w:rPr>
          <w:color w:val="000000"/>
          <w:sz w:val="24"/>
          <w:szCs w:val="24"/>
        </w:rPr>
        <w:t xml:space="preserve">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находить по графику приближённо значения функции в заданных точках;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определять по графику свойства функции (нули, промежутки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>, промежутки монотонности, наибольшие и наименьшие значения и т.п.);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</w:r>
      <w:r w:rsidRPr="002A54C4">
        <w:rPr>
          <w:iCs/>
          <w:sz w:val="24"/>
          <w:szCs w:val="24"/>
        </w:rPr>
        <w:t>и т.д</w:t>
      </w:r>
      <w:r w:rsidRPr="002A54C4">
        <w:rPr>
          <w:sz w:val="24"/>
          <w:szCs w:val="24"/>
        </w:rPr>
        <w:t>.).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 xml:space="preserve"> и т.п.);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интерпретировать свойства в контексте конкретной практической ситуации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Элементы математического анализа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оперировать на базовом уровне понятиями: производная функции в точке, касательная к графику функции, производная функции;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 xml:space="preserve"> и нулями производной этой функции – с другой.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proofErr w:type="gramStart"/>
      <w:r w:rsidRPr="002A54C4">
        <w:rPr>
          <w:sz w:val="24"/>
          <w:szCs w:val="24"/>
        </w:rPr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  <w:proofErr w:type="gramEnd"/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Статистика и теория вероятностей, логика и комбинаторика</w:t>
      </w:r>
    </w:p>
    <w:p w:rsidR="00A002C8" w:rsidRPr="002A54C4" w:rsidRDefault="00A002C8" w:rsidP="00A002C8">
      <w:pPr>
        <w:pStyle w:val="a1"/>
        <w:keepNext/>
        <w:keepLines/>
        <w:spacing w:after="0"/>
        <w:ind w:left="0" w:firstLine="600"/>
        <w:outlineLvl w:val="8"/>
        <w:rPr>
          <w:b/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b/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sz w:val="24"/>
          <w:szCs w:val="24"/>
        </w:rPr>
        <w:lastRenderedPageBreak/>
        <w:t xml:space="preserve">вычислять вероятности событий на основе подсчета числа исходов.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оценивать и сравнивать в простых случаях вероятности событий в реальной жизни;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читать, сопоставлять, сравнивать, интерпретировать в простых случаях реальные данные, представленные в виде таблиц, диаграмм, графиков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Текстовые задачи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несложные текстовые задачи разных типов;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 xml:space="preserve">анализировать условие задачи, при необходимости строить для ее решения математическую модель; 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>действовать по алгоритму, содержащемуся в условии задачи;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 xml:space="preserve">использовать </w:t>
      </w:r>
      <w:proofErr w:type="gramStart"/>
      <w:r w:rsidRPr="002A54C4">
        <w:rPr>
          <w:color w:val="000000"/>
          <w:sz w:val="24"/>
          <w:szCs w:val="24"/>
        </w:rPr>
        <w:t>логические рассуждения</w:t>
      </w:r>
      <w:proofErr w:type="gramEnd"/>
      <w:r w:rsidRPr="002A54C4">
        <w:rPr>
          <w:color w:val="000000"/>
          <w:sz w:val="24"/>
          <w:szCs w:val="24"/>
        </w:rPr>
        <w:t xml:space="preserve"> при решении задачи;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sz w:val="24"/>
          <w:szCs w:val="24"/>
        </w:rPr>
        <w:t>работать с избыточными условиями, выбирая из всей информации, данные, необходимые для решения задачи;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sz w:val="24"/>
          <w:szCs w:val="24"/>
        </w:rPr>
        <w:t xml:space="preserve">осуществлять несложный перебор возможных решений, выбирая из них </w:t>
      </w:r>
      <w:proofErr w:type="gramStart"/>
      <w:r w:rsidRPr="002A54C4">
        <w:rPr>
          <w:sz w:val="24"/>
          <w:szCs w:val="24"/>
        </w:rPr>
        <w:t>оптимальное</w:t>
      </w:r>
      <w:proofErr w:type="gramEnd"/>
      <w:r w:rsidRPr="002A54C4">
        <w:rPr>
          <w:sz w:val="24"/>
          <w:szCs w:val="24"/>
        </w:rPr>
        <w:t xml:space="preserve"> по критериям, сформулированным в условии;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задачи на расчет стоимости покупок, услуг, поездок и т.п.;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несложные задачи, связанные с долевым участием во владении фирмой, предприятием, недвижимостью;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</w:r>
      <w:proofErr w:type="spellStart"/>
      <w:r w:rsidRPr="002A54C4">
        <w:rPr>
          <w:sz w:val="24"/>
          <w:szCs w:val="24"/>
        </w:rPr>
        <w:t>временнóй</w:t>
      </w:r>
      <w:proofErr w:type="spellEnd"/>
      <w:r w:rsidRPr="002A54C4">
        <w:rPr>
          <w:sz w:val="24"/>
          <w:szCs w:val="24"/>
        </w:rPr>
        <w:t xml:space="preserve"> оси (до нашей эры и после), на движение денежных средств (приход/расход), на определение глубины/высоты и т.п.;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решать несложные практические задачи, возникающие в ситуациях повседневной жизни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Геометрия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распознавать основные виды многогранников (призма, пирамида, прямоугольный параллелепипед, куб);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изображать изучаемые фигуры от руки и с применением простых чертежных инструментов;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делать (выносные) плоские чертежи из рисунков простых объемных фигур: вид сверху, сбоку, снизу</w:t>
      </w:r>
      <w:r w:rsidRPr="002A54C4">
        <w:rPr>
          <w:i/>
          <w:iCs/>
          <w:color w:val="000000"/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извлекать информацию о пространственных геометрических фигурах, представленную на чертежах и рисунках;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применять теорему Пифагора при вычислении элементов стереометрических фигур;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находить объемы и площади поверхностей простейших многогранников с применением формул;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распознавать основные виды тел вращения (конус, цилиндр, сфера и шар);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находить объемы и площади поверхностей простейших многогранников и тел вращения с применением формул.</w:t>
      </w:r>
    </w:p>
    <w:p w:rsidR="00A002C8" w:rsidRPr="002A54C4" w:rsidRDefault="00A002C8" w:rsidP="00A002C8">
      <w:pPr>
        <w:pStyle w:val="a0"/>
        <w:numPr>
          <w:ilvl w:val="0"/>
          <w:numId w:val="0"/>
        </w:numPr>
        <w:ind w:firstLine="600"/>
        <w:rPr>
          <w:rFonts w:ascii="Times New Roman" w:hAnsi="Times New Roman"/>
          <w:i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lastRenderedPageBreak/>
        <w:t>соотносить абстрактные геометрические понятия и факты с реальными жизненными объектами и ситуациями;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соотносить площади поверхностей тел одинаковой формы различного размера;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соотносить объемы сосудов одинаковой формы различного размера;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- оценивать форму правильного многогранника после спилов, срезов и т.п. (определять количество вершин, ребер и граней полученных многогранников)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Векторы и координаты в пространстве</w:t>
      </w:r>
    </w:p>
    <w:p w:rsidR="00A002C8" w:rsidRPr="002A54C4" w:rsidRDefault="00A002C8" w:rsidP="00A002C8">
      <w:pPr>
        <w:numPr>
          <w:ilvl w:val="0"/>
          <w:numId w:val="8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  <w:lang w:eastAsia="ru-RU"/>
        </w:rPr>
        <w:t>оперировать на базовом уровне понятием декартовы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eastAsia="ru-RU"/>
        </w:rPr>
        <w:t xml:space="preserve"> координаты в пространстве</w:t>
      </w:r>
      <w:r w:rsidRPr="002A54C4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;</w:t>
      </w:r>
      <w:r w:rsidRPr="002A54C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- находить координаты вершин куба и прямоугольного параллелепипеда</w:t>
      </w: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История математики</w:t>
      </w:r>
    </w:p>
    <w:p w:rsidR="00A002C8" w:rsidRPr="002A54C4" w:rsidRDefault="00A002C8" w:rsidP="00A002C8">
      <w:pPr>
        <w:numPr>
          <w:ilvl w:val="0"/>
          <w:numId w:val="10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proofErr w:type="spellStart"/>
      <w:r w:rsidRPr="002A54C4">
        <w:rPr>
          <w:rFonts w:ascii="Times New Roman" w:hAnsi="Times New Roman" w:cs="Times New Roman"/>
          <w:sz w:val="24"/>
          <w:szCs w:val="24"/>
          <w:lang w:eastAsia="ru-RU"/>
        </w:rPr>
        <w:t>иписывать</w:t>
      </w:r>
      <w:proofErr w:type="spellEnd"/>
      <w:r w:rsidRPr="002A54C4">
        <w:rPr>
          <w:rFonts w:ascii="Times New Roman" w:hAnsi="Times New Roman" w:cs="Times New Roman"/>
          <w:sz w:val="24"/>
          <w:szCs w:val="24"/>
          <w:lang w:eastAsia="ru-RU"/>
        </w:rPr>
        <w:t xml:space="preserve"> отдельные выдающиеся результаты, полученные в ходе развития математики как науки;</w:t>
      </w:r>
    </w:p>
    <w:p w:rsidR="00A002C8" w:rsidRPr="002A54C4" w:rsidRDefault="00A002C8" w:rsidP="00A002C8">
      <w:pPr>
        <w:numPr>
          <w:ilvl w:val="0"/>
          <w:numId w:val="10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 в связи с отечественной и всемирной историей;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понимать роль математики в развитии России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Методы математики</w:t>
      </w:r>
    </w:p>
    <w:p w:rsidR="00A002C8" w:rsidRPr="002A54C4" w:rsidRDefault="00A002C8" w:rsidP="00A002C8">
      <w:pPr>
        <w:numPr>
          <w:ilvl w:val="0"/>
          <w:numId w:val="10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применять известные методы при решении стандартных математических задач;</w:t>
      </w:r>
    </w:p>
    <w:p w:rsidR="00A002C8" w:rsidRPr="002A54C4" w:rsidRDefault="00A002C8" w:rsidP="00A002C8">
      <w:pPr>
        <w:numPr>
          <w:ilvl w:val="0"/>
          <w:numId w:val="10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замечать и характеризовать математические закономерности в окружающей действительности;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Элементы теории множеств и математической логики</w:t>
      </w:r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2A54C4">
        <w:rPr>
          <w:i/>
          <w:sz w:val="24"/>
          <w:szCs w:val="24"/>
        </w:rPr>
        <w:t>оперировать понятиями: конечное множество, элемент множества, подмножество, пересечение и объединение множеств, ч</w:t>
      </w:r>
      <w:r w:rsidRPr="002A54C4">
        <w:rPr>
          <w:i/>
          <w:color w:val="000000"/>
          <w:sz w:val="24"/>
          <w:szCs w:val="24"/>
        </w:rPr>
        <w:t>исловые множества на координатной прямой, отрезок, интервал,</w:t>
      </w:r>
      <w:r w:rsidRPr="002A54C4">
        <w:rPr>
          <w:i/>
          <w:iCs/>
          <w:color w:val="000000"/>
          <w:sz w:val="24"/>
          <w:szCs w:val="24"/>
        </w:rPr>
        <w:t xml:space="preserve"> полуинтервал, промежуток с выколотой точкой, графическое представление множеств на координатной плоскости;</w:t>
      </w:r>
      <w:proofErr w:type="gramEnd"/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2A54C4">
        <w:rPr>
          <w:i/>
          <w:sz w:val="24"/>
          <w:szCs w:val="24"/>
        </w:rPr>
        <w:t>контрпример</w:t>
      </w:r>
      <w:proofErr w:type="spellEnd"/>
      <w:r w:rsidRPr="002A54C4">
        <w:rPr>
          <w:i/>
          <w:sz w:val="24"/>
          <w:szCs w:val="24"/>
        </w:rPr>
        <w:t>;</w:t>
      </w:r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проверять принадлежность элемента множеству;</w:t>
      </w:r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проводить доказательные рассуждения для обоснования истинности утверждений.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проводить доказательные рассуждения в ситуациях повседневной жизни, при решении задач из других предметов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Числа и выражения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proofErr w:type="gramStart"/>
      <w:r w:rsidRPr="002A54C4">
        <w:rPr>
          <w:i/>
          <w:sz w:val="24"/>
          <w:szCs w:val="24"/>
        </w:rPr>
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</w:r>
      <w:proofErr w:type="gramEnd"/>
    </w:p>
    <w:p w:rsidR="00A002C8" w:rsidRPr="002A54C4" w:rsidRDefault="00A002C8" w:rsidP="00A002C8">
      <w:pPr>
        <w:pStyle w:val="a1"/>
        <w:spacing w:after="0"/>
        <w:ind w:left="0" w:firstLine="600"/>
        <w:rPr>
          <w:i/>
          <w:color w:val="000000"/>
          <w:sz w:val="24"/>
          <w:szCs w:val="24"/>
        </w:rPr>
      </w:pPr>
      <w:r w:rsidRPr="002A54C4">
        <w:rPr>
          <w:i/>
          <w:color w:val="000000"/>
          <w:sz w:val="24"/>
          <w:szCs w:val="24"/>
        </w:rPr>
        <w:t>приводить примеры чисел с заданными свойствами делимости;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</w:r>
      <w:r w:rsidRPr="002A54C4">
        <w:rPr>
          <w:i/>
          <w:iCs/>
          <w:color w:val="000000"/>
          <w:sz w:val="24"/>
          <w:szCs w:val="24"/>
        </w:rPr>
        <w:t>е и π;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lastRenderedPageBreak/>
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пользоваться оценкой и прикидкой при практических расчетах;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находить значения числовых и буквенных выражений, осуществляя необходимые подстановки и преобразования;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 xml:space="preserve">изображать схематически угол, величина которого выражена в градусах </w:t>
      </w:r>
      <w:r w:rsidRPr="002A54C4">
        <w:rPr>
          <w:rFonts w:ascii="Times New Roman" w:hAnsi="Times New Roman"/>
          <w:i/>
          <w:iCs/>
          <w:sz w:val="24"/>
          <w:szCs w:val="24"/>
        </w:rPr>
        <w:t>или радианах</w:t>
      </w:r>
      <w:r w:rsidRPr="002A54C4">
        <w:rPr>
          <w:rFonts w:ascii="Times New Roman" w:hAnsi="Times New Roman"/>
          <w:i/>
          <w:sz w:val="24"/>
          <w:szCs w:val="24"/>
        </w:rPr>
        <w:t xml:space="preserve">; 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использовать при решении задач табличные значения тригонометрических функций углов;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iCs/>
          <w:color w:val="000000"/>
          <w:sz w:val="24"/>
          <w:szCs w:val="24"/>
        </w:rPr>
        <w:t xml:space="preserve">выполнять перевод величины угла из радианной меры в </w:t>
      </w:r>
      <w:proofErr w:type="gramStart"/>
      <w:r w:rsidRPr="002A54C4">
        <w:rPr>
          <w:rFonts w:ascii="Times New Roman" w:hAnsi="Times New Roman"/>
          <w:i/>
          <w:iCs/>
          <w:color w:val="000000"/>
          <w:sz w:val="24"/>
          <w:szCs w:val="24"/>
        </w:rPr>
        <w:t>градусную</w:t>
      </w:r>
      <w:proofErr w:type="gramEnd"/>
      <w:r w:rsidRPr="002A54C4">
        <w:rPr>
          <w:rFonts w:ascii="Times New Roman" w:hAnsi="Times New Roman"/>
          <w:i/>
          <w:iCs/>
          <w:color w:val="000000"/>
          <w:sz w:val="24"/>
          <w:szCs w:val="24"/>
        </w:rPr>
        <w:t xml:space="preserve"> и обратно.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color w:val="000000"/>
          <w:sz w:val="24"/>
          <w:szCs w:val="24"/>
        </w:rPr>
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Уравнения и неравенства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использовать метод интервалов для решения неравенств;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использовать графический метод для приближенного решения уравнений и неравенств;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выполнять отбор корней уравнений или решений неравенств в соответствии с дополнительными условиями и ограничениями.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составлять и решать уравнения, системы уравнений и неравенства при решении задач других учебных предметов;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Функции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color w:val="000000"/>
          <w:sz w:val="24"/>
          <w:szCs w:val="24"/>
        </w:rPr>
      </w:pPr>
      <w:r w:rsidRPr="002A54C4">
        <w:rPr>
          <w:i/>
          <w:sz w:val="24"/>
          <w:szCs w:val="24"/>
        </w:rPr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2A54C4">
        <w:rPr>
          <w:i/>
          <w:sz w:val="24"/>
          <w:szCs w:val="24"/>
        </w:rPr>
        <w:t>знакопостоянства</w:t>
      </w:r>
      <w:proofErr w:type="spellEnd"/>
      <w:r w:rsidRPr="002A54C4">
        <w:rPr>
          <w:i/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color w:val="000000"/>
          <w:sz w:val="24"/>
          <w:szCs w:val="24"/>
        </w:rPr>
      </w:pPr>
      <w:r w:rsidRPr="002A54C4">
        <w:rPr>
          <w:i/>
          <w:sz w:val="24"/>
          <w:szCs w:val="24"/>
        </w:rPr>
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</w:r>
      <w:r w:rsidRPr="002A54C4">
        <w:rPr>
          <w:i/>
          <w:color w:val="000000"/>
          <w:sz w:val="24"/>
          <w:szCs w:val="24"/>
        </w:rPr>
        <w:t xml:space="preserve"> </w:t>
      </w:r>
    </w:p>
    <w:p w:rsidR="00A002C8" w:rsidRPr="002A54C4" w:rsidRDefault="00A002C8" w:rsidP="00A002C8">
      <w:pPr>
        <w:numPr>
          <w:ilvl w:val="0"/>
          <w:numId w:val="6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A002C8" w:rsidRPr="002A54C4" w:rsidRDefault="00A002C8" w:rsidP="00A002C8">
      <w:pPr>
        <w:numPr>
          <w:ilvl w:val="0"/>
          <w:numId w:val="6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строить графики изученных функций;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lastRenderedPageBreak/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2A54C4">
        <w:rPr>
          <w:i/>
          <w:iCs/>
          <w:sz w:val="24"/>
          <w:szCs w:val="24"/>
        </w:rPr>
        <w:t>асимптоты, нули функции и т.д</w:t>
      </w:r>
      <w:r w:rsidRPr="002A54C4">
        <w:rPr>
          <w:i/>
          <w:sz w:val="24"/>
          <w:szCs w:val="24"/>
        </w:rPr>
        <w:t>.);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решать уравнения, простейшие системы уравнений, используя свойства функций и их графиков.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2A54C4">
        <w:rPr>
          <w:i/>
          <w:sz w:val="24"/>
          <w:szCs w:val="24"/>
        </w:rPr>
        <w:t>знакопостоянства</w:t>
      </w:r>
      <w:proofErr w:type="spellEnd"/>
      <w:r w:rsidRPr="002A54C4">
        <w:rPr>
          <w:i/>
          <w:sz w:val="24"/>
          <w:szCs w:val="24"/>
        </w:rPr>
        <w:t xml:space="preserve">, асимптоты, период и т.п.); 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интерпретировать свойства в контексте конкретной практической ситуации;</w:t>
      </w:r>
      <w:r w:rsidRPr="002A54C4">
        <w:rPr>
          <w:i/>
          <w:sz w:val="24"/>
          <w:szCs w:val="24"/>
          <w:highlight w:val="red"/>
          <w:lang w:eastAsia="ru-RU"/>
        </w:rPr>
        <w:t xml:space="preserve">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  <w:lang w:eastAsia="ru-RU"/>
        </w:rPr>
        <w:t>- 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b/>
          <w:i/>
          <w:sz w:val="24"/>
          <w:szCs w:val="24"/>
        </w:rPr>
        <w:t>Элементы математического анализа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оперировать понятиями: производная функции в точке, касательная к графику функции, производная функции;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вычислять производную одночлена, многочлена, квадратного корня, производную суммы функций;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 xml:space="preserve">вычислять производные элементарных функций и их комбинаций, используя справочные материалы; 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 xml:space="preserve"> - интерпретировать полученные результаты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Статистика и теория вероятностей, логика и комбинаторика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иметь представление о дискретных и непрерывных случайных величинах и распределениях, о независимости случайных величин; 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иметь представление о математическом ожидании и дисперсии случайных величин;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иметь представление о нормальном распределении и примерах нормально распределенных случайных величин;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b/>
          <w:i/>
          <w:sz w:val="24"/>
          <w:szCs w:val="24"/>
        </w:rPr>
      </w:pPr>
      <w:r w:rsidRPr="002A54C4">
        <w:rPr>
          <w:i/>
          <w:sz w:val="24"/>
          <w:szCs w:val="24"/>
        </w:rPr>
        <w:t>понимать суть закона больших чисел и выборочного метода измерения вероятностей;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b/>
          <w:i/>
          <w:sz w:val="24"/>
          <w:szCs w:val="24"/>
        </w:rPr>
      </w:pPr>
      <w:r w:rsidRPr="002A54C4">
        <w:rPr>
          <w:i/>
          <w:sz w:val="24"/>
          <w:szCs w:val="24"/>
        </w:rPr>
        <w:t>иметь представление об условной вероятности и о полной вероятности, применять их в решении задач;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b/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иметь представление о важных частных видах распределений и применять их в решении задач; 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иметь представление о корреляции случайных величин, о линейной регрессии.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вычислять или оценивать вероятности событий в реальной жизни;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выбирать подходящие методы представления и обработки данных;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Текстовые задачи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решать задачи разных типов, в том числе задачи повышенной трудности;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выбирать оптимальный метод решения задачи, рассматривая различные методы;</w:t>
      </w:r>
    </w:p>
    <w:p w:rsidR="00A002C8" w:rsidRPr="002A54C4" w:rsidRDefault="00A002C8" w:rsidP="00A002C8">
      <w:pPr>
        <w:numPr>
          <w:ilvl w:val="0"/>
          <w:numId w:val="4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строить модель решения задачи, проводить доказательные рассуждения;</w:t>
      </w:r>
    </w:p>
    <w:p w:rsidR="00A002C8" w:rsidRPr="002A54C4" w:rsidRDefault="00A002C8" w:rsidP="00A002C8">
      <w:pPr>
        <w:numPr>
          <w:ilvl w:val="0"/>
          <w:numId w:val="4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lastRenderedPageBreak/>
        <w:t>решать задачи, требующие перебора вариантов, проверки условий, выбора оптимального результата;</w:t>
      </w:r>
    </w:p>
    <w:p w:rsidR="00A002C8" w:rsidRPr="002A54C4" w:rsidRDefault="00A002C8" w:rsidP="00A002C8">
      <w:pPr>
        <w:numPr>
          <w:ilvl w:val="0"/>
          <w:numId w:val="4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color w:val="000000"/>
          <w:sz w:val="24"/>
          <w:szCs w:val="24"/>
        </w:rPr>
        <w:t>анализировать и интерпретировать результаты в контексте условия задачи, выбирать решения, не противоречащие контексту;</w:t>
      </w:r>
      <w:r w:rsidRPr="002A54C4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переводить при решении задачи информацию из одной формы в другую, используя при необходимости схемы, таблицы, графики, диаграммы;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решать практические задачи и задачи из других предметов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Геометрия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применять для решения задач геометрические факты, если условия применения заданы в явной форме;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решать задачи на нахождение геометрических величин по образцам или алгоритмам;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описывать взаимное расположение прямых и плоскостей в пространстве;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формулировать свойства и признаки фигур;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доказывать геометрические утверждения</w:t>
      </w:r>
      <w:r w:rsidRPr="002A54C4">
        <w:rPr>
          <w:i/>
          <w:color w:val="FF0000"/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владеть стандартной классификацией пространственных фигур (пирамиды, призмы, параллелепипеды);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находить объемы и площади поверхностей геометрических тел с применением формул;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iCs/>
          <w:color w:val="000000"/>
          <w:sz w:val="24"/>
          <w:szCs w:val="24"/>
        </w:rPr>
        <w:t>вычислять расстояния и углы в пространстве</w:t>
      </w:r>
      <w:r w:rsidRPr="002A54C4">
        <w:rPr>
          <w:i/>
          <w:iCs/>
          <w:color w:val="FF0000"/>
          <w:sz w:val="24"/>
          <w:szCs w:val="24"/>
        </w:rPr>
        <w:t>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Style w:val="dash041e0431044b0447043d044b0439char1"/>
          <w:i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 xml:space="preserve">- использовать свойства геометрических фигур для решения </w:t>
      </w:r>
      <w:r w:rsidRPr="002A54C4">
        <w:rPr>
          <w:rStyle w:val="dash041e0431044b0447043d044b0439char1"/>
          <w:i/>
        </w:rPr>
        <w:t>задач практического характера и задач из других областей знаний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Векторы и координаты в пространстве</w:t>
      </w:r>
    </w:p>
    <w:p w:rsidR="00A002C8" w:rsidRPr="002A54C4" w:rsidRDefault="00A002C8" w:rsidP="00A002C8">
      <w:pPr>
        <w:pStyle w:val="-31"/>
        <w:numPr>
          <w:ilvl w:val="0"/>
          <w:numId w:val="9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2A54C4">
        <w:rPr>
          <w:i/>
          <w:sz w:val="24"/>
          <w:szCs w:val="24"/>
        </w:rPr>
        <w:t>оперировать понятиями декартовы</w:t>
      </w:r>
      <w:proofErr w:type="gramEnd"/>
      <w:r w:rsidRPr="002A54C4">
        <w:rPr>
          <w:i/>
          <w:sz w:val="24"/>
          <w:szCs w:val="24"/>
        </w:rPr>
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A002C8" w:rsidRPr="002A54C4" w:rsidRDefault="00A002C8" w:rsidP="00A002C8">
      <w:pPr>
        <w:pStyle w:val="-31"/>
        <w:numPr>
          <w:ilvl w:val="0"/>
          <w:numId w:val="9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A002C8" w:rsidRPr="002A54C4" w:rsidRDefault="00A002C8" w:rsidP="00A002C8">
      <w:pPr>
        <w:pStyle w:val="-31"/>
        <w:numPr>
          <w:ilvl w:val="0"/>
          <w:numId w:val="9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задавать плоскость уравнением в декартовой системе координат;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решать простейшие задачи введением векторного базиса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История математики</w:t>
      </w:r>
    </w:p>
    <w:p w:rsidR="00A002C8" w:rsidRPr="002A54C4" w:rsidRDefault="00A002C8" w:rsidP="00A002C8">
      <w:pPr>
        <w:numPr>
          <w:ilvl w:val="0"/>
          <w:numId w:val="10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Представлять вклад выдающихся математиков в развитие математики и иных научных областей;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понимать роль математики в развитии России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Методы математики</w:t>
      </w:r>
    </w:p>
    <w:p w:rsidR="00A002C8" w:rsidRPr="002A54C4" w:rsidRDefault="00A002C8" w:rsidP="00A002C8">
      <w:pPr>
        <w:numPr>
          <w:ilvl w:val="0"/>
          <w:numId w:val="10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использовать основные методы доказательства, проводить доказательство и выполнять опровержение;</w:t>
      </w:r>
    </w:p>
    <w:p w:rsidR="00A002C8" w:rsidRPr="002A54C4" w:rsidRDefault="00A002C8" w:rsidP="00A002C8">
      <w:pPr>
        <w:numPr>
          <w:ilvl w:val="0"/>
          <w:numId w:val="10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применять основные методы решения математических задач;</w:t>
      </w:r>
    </w:p>
    <w:p w:rsidR="00A002C8" w:rsidRPr="002A54C4" w:rsidRDefault="00A002C8" w:rsidP="00A002C8">
      <w:pPr>
        <w:numPr>
          <w:ilvl w:val="0"/>
          <w:numId w:val="10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lastRenderedPageBreak/>
        <w:t>- применять простейшие программные средства и электронно-коммуникационные системы при решении математических задач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2A54C4" w:rsidRDefault="00A002C8" w:rsidP="00A002C8">
      <w:pPr>
        <w:pStyle w:val="21"/>
        <w:spacing w:after="0" w:line="240" w:lineRule="auto"/>
        <w:ind w:firstLine="709"/>
        <w:jc w:val="both"/>
        <w:rPr>
          <w:b/>
        </w:rPr>
      </w:pPr>
      <w:r w:rsidRPr="002A54C4">
        <w:t>Промежуточная аттестация проводится в форме</w:t>
      </w:r>
      <w:r w:rsidRPr="002A54C4">
        <w:rPr>
          <w:i/>
        </w:rPr>
        <w:t xml:space="preserve"> </w:t>
      </w:r>
      <w:r w:rsidRPr="002A54C4">
        <w:t xml:space="preserve">дифференцированного зачета в первом семестре, экзамена во втором  семестре. </w:t>
      </w:r>
    </w:p>
    <w:p w:rsidR="00A002C8" w:rsidRPr="002A54C4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A002C8" w:rsidRPr="002A54C4" w:rsidRDefault="00A002C8" w:rsidP="00A002C8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« История » составлена на основе 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2A54C4" w:rsidRDefault="00A002C8" w:rsidP="00A002C8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2A54C4" w:rsidRDefault="00A002C8" w:rsidP="00A002C8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2A54C4" w:rsidRDefault="00A002C8" w:rsidP="00A002C8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2A54C4" w:rsidRDefault="00A002C8" w:rsidP="00A002C8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2A54C4" w:rsidRDefault="00A002C8" w:rsidP="00A002C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="00EE54EB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2A54C4">
        <w:rPr>
          <w:rFonts w:ascii="Times New Roman" w:hAnsi="Times New Roman" w:cs="Times New Roman"/>
          <w:sz w:val="24"/>
          <w:szCs w:val="24"/>
        </w:rPr>
        <w:t xml:space="preserve"> дисциплина « История »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в учреждениях среднего профессионального образования изучается как базовая </w:t>
      </w:r>
      <w:r w:rsidRPr="002A54C4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__117</w:t>
      </w: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2A54C4">
        <w:rPr>
          <w:rFonts w:ascii="Times New Roman" w:hAnsi="Times New Roman" w:cs="Times New Roman"/>
          <w:sz w:val="24"/>
          <w:szCs w:val="24"/>
        </w:rPr>
        <w:t xml:space="preserve"> часов (из них _101__ часов теоретических занятий, __16_ часов практических занятий). </w:t>
      </w:r>
    </w:p>
    <w:p w:rsidR="00A002C8" w:rsidRPr="002A54C4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</w:t>
      </w:r>
      <w:r w:rsidRPr="002A54C4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научится: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2A54C4">
        <w:rPr>
          <w:rStyle w:val="apple-converted-space"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2A54C4">
        <w:rPr>
          <w:rStyle w:val="apple-converted-space"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2A54C4">
        <w:rPr>
          <w:rStyle w:val="apple-converted-space"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lastRenderedPageBreak/>
        <w:t>соотносить иллюстративный материал с историческими событиями, явлениями, процессами, персоналиями;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</w:rPr>
        <w:t>использовать аудиовизуальный ряд как источник информации;</w:t>
      </w:r>
      <w:r w:rsidRPr="002A54C4">
        <w:rPr>
          <w:sz w:val="24"/>
          <w:szCs w:val="24"/>
          <w:shd w:val="clear" w:color="auto" w:fill="FFFFFF"/>
        </w:rPr>
        <w:t xml:space="preserve">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2A54C4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2A54C4">
        <w:rPr>
          <w:sz w:val="24"/>
          <w:szCs w:val="24"/>
          <w:shd w:val="clear" w:color="auto" w:fill="FFFFFF"/>
        </w:rPr>
        <w:t>;</w:t>
      </w:r>
      <w:r w:rsidRPr="002A54C4">
        <w:rPr>
          <w:rStyle w:val="apple-converted-space"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2A54C4">
        <w:rPr>
          <w:rStyle w:val="apple-converted-space"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A002C8" w:rsidRPr="002A54C4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Fonts w:eastAsia="Times New Roman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i/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i/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rFonts w:eastAsia="Times New Roman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i/>
          <w:sz w:val="24"/>
          <w:szCs w:val="24"/>
        </w:rPr>
        <w:t>применять полученные знания при анализе современной политики России;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владеть элементами проектной деятельности.</w:t>
      </w:r>
    </w:p>
    <w:p w:rsidR="00A002C8" w:rsidRPr="002A54C4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pStyle w:val="21"/>
        <w:spacing w:after="0" w:line="240" w:lineRule="auto"/>
        <w:ind w:firstLine="709"/>
        <w:jc w:val="both"/>
      </w:pPr>
      <w:r w:rsidRPr="002A54C4">
        <w:t xml:space="preserve">Промежуточная аттестация проводится в форме </w:t>
      </w:r>
      <w:r w:rsidRPr="002A54C4">
        <w:rPr>
          <w:i/>
        </w:rPr>
        <w:t>дифференцированного зачета</w:t>
      </w:r>
      <w:r w:rsidRPr="002A54C4">
        <w:t xml:space="preserve"> в __2__ семестре (в соответствии с учебным планом).</w:t>
      </w: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Pr="00B95900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06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5900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B95900">
        <w:rPr>
          <w:rFonts w:ascii="Times New Roman" w:hAnsi="Times New Roman" w:cs="Times New Roman"/>
          <w:sz w:val="24"/>
          <w:szCs w:val="24"/>
        </w:rPr>
        <w:t>Рабочая программа учебной дисциплины «Физическая культура» составлена на основе: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sz w:val="24"/>
          <w:szCs w:val="24"/>
        </w:rPr>
        <w:lastRenderedPageBreak/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959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B95900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B95900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B95900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B95900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B95900">
        <w:rPr>
          <w:rFonts w:ascii="Times New Roman" w:hAnsi="Times New Roman" w:cs="Times New Roman"/>
          <w:sz w:val="24"/>
          <w:szCs w:val="24"/>
        </w:rPr>
        <w:t>При освоении специальностей:</w:t>
      </w:r>
    </w:p>
    <w:p w:rsidR="00A002C8" w:rsidRPr="00B95900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95900">
        <w:rPr>
          <w:rFonts w:ascii="Times New Roman" w:hAnsi="Times New Roman" w:cs="Times New Roman"/>
          <w:sz w:val="24"/>
          <w:szCs w:val="24"/>
        </w:rPr>
        <w:t xml:space="preserve"> </w:t>
      </w:r>
      <w:r w:rsidRPr="00B959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- 19.02.10 Технология продукции общественного питания;</w:t>
      </w:r>
    </w:p>
    <w:p w:rsidR="00A002C8" w:rsidRPr="00B95900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959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- 19.02.03 Технология хлеба, кондитерских и макаронных изделий;</w:t>
      </w:r>
    </w:p>
    <w:p w:rsidR="00A002C8" w:rsidRPr="00B95900" w:rsidRDefault="00A002C8" w:rsidP="00A002C8">
      <w:pPr>
        <w:keepNext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b/>
          <w:bCs/>
          <w:i/>
          <w:kern w:val="2"/>
          <w:sz w:val="24"/>
          <w:szCs w:val="24"/>
        </w:rPr>
        <w:t>-43.02.01 Организация обслуживания в общественном питании</w:t>
      </w:r>
      <w:r w:rsidRPr="00B95900">
        <w:rPr>
          <w:rFonts w:ascii="Times New Roman" w:eastAsia="Calibri" w:hAnsi="Times New Roman" w:cs="Times New Roman"/>
          <w:bCs/>
          <w:kern w:val="2"/>
          <w:sz w:val="24"/>
          <w:szCs w:val="24"/>
        </w:rPr>
        <w:t>; ди</w:t>
      </w:r>
      <w:r w:rsidRPr="00B95900">
        <w:rPr>
          <w:rFonts w:ascii="Times New Roman" w:hAnsi="Times New Roman" w:cs="Times New Roman"/>
          <w:sz w:val="24"/>
          <w:szCs w:val="24"/>
        </w:rPr>
        <w:t xml:space="preserve">сциплина «Физическая культура» 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в учреждениях среднего профессионального образования изучается как базовая </w:t>
      </w:r>
      <w:r w:rsidRPr="00B95900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__117___</w:t>
      </w:r>
      <w:r w:rsidRPr="00B95900">
        <w:rPr>
          <w:rFonts w:ascii="Times New Roman" w:hAnsi="Times New Roman" w:cs="Times New Roman"/>
          <w:sz w:val="24"/>
          <w:szCs w:val="24"/>
        </w:rPr>
        <w:t xml:space="preserve"> часов (из них __6___ часов теоретических занятий, __111___ часов практических занятий).  </w:t>
      </w:r>
    </w:p>
    <w:p w:rsidR="00A002C8" w:rsidRPr="00B95900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900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«Физическая культура» </w:t>
      </w:r>
      <w:proofErr w:type="gramStart"/>
      <w:r w:rsidRPr="00B95900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знать способы контроля и оценки физического развития и физической подготовленности;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характеризовать индивидуальные особенности физического и психического развития;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 xml:space="preserve">практически использовать приемы </w:t>
      </w:r>
      <w:proofErr w:type="spellStart"/>
      <w:r w:rsidRPr="00B95900">
        <w:rPr>
          <w:sz w:val="24"/>
          <w:szCs w:val="24"/>
        </w:rPr>
        <w:t>самомассажа</w:t>
      </w:r>
      <w:proofErr w:type="spellEnd"/>
      <w:r w:rsidRPr="00B95900">
        <w:rPr>
          <w:sz w:val="24"/>
          <w:szCs w:val="24"/>
        </w:rPr>
        <w:t xml:space="preserve"> и релаксации;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практически использовать приемы защиты и самообороны;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составлять и проводить комплексы физических упражнений различной направленности;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определять уровни индивидуального физического развития и развития физических качеств;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проводить мероприятия по профилактике травматизма во время занятий физическими упражнениями;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lastRenderedPageBreak/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A002C8" w:rsidRPr="00B95900" w:rsidRDefault="00A002C8" w:rsidP="00A002C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02C8" w:rsidRPr="00B95900" w:rsidRDefault="00A002C8" w:rsidP="00A002C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A002C8" w:rsidRPr="00B95900" w:rsidRDefault="00A002C8" w:rsidP="00A002C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технические приемы и тактические действия национальных видов спорта;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осуществлять судейство в избранном виде спорта;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составлять и выполнять комплексы специальной физической подготовки.</w:t>
      </w:r>
    </w:p>
    <w:p w:rsidR="00A002C8" w:rsidRPr="00B95900" w:rsidRDefault="00A002C8" w:rsidP="00A002C8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Предметные результаты раздела «</w:t>
      </w:r>
      <w:proofErr w:type="gramStart"/>
      <w:r w:rsidRPr="00B95900">
        <w:rPr>
          <w:sz w:val="24"/>
          <w:szCs w:val="24"/>
        </w:rPr>
        <w:t>Обучающийся</w:t>
      </w:r>
      <w:proofErr w:type="gramEnd"/>
      <w:r w:rsidRPr="00B95900">
        <w:rPr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B95900" w:rsidRDefault="00A002C8" w:rsidP="00A002C8">
      <w:pPr>
        <w:pStyle w:val="21"/>
        <w:spacing w:after="0" w:line="240" w:lineRule="auto"/>
        <w:ind w:firstLine="567"/>
        <w:jc w:val="both"/>
      </w:pPr>
      <w:r w:rsidRPr="00B95900">
        <w:rPr>
          <w:lang w:eastAsia="ru-RU"/>
        </w:rPr>
        <w:t xml:space="preserve">Промежуточная аттестация проводится в форме </w:t>
      </w:r>
      <w:r w:rsidRPr="00B95900">
        <w:rPr>
          <w:b/>
          <w:i/>
          <w:lang w:eastAsia="ru-RU"/>
        </w:rPr>
        <w:t>дифференцированного</w:t>
      </w:r>
      <w:r w:rsidRPr="00B95900">
        <w:rPr>
          <w:b/>
          <w:lang w:eastAsia="ru-RU"/>
        </w:rPr>
        <w:t xml:space="preserve"> зачета </w:t>
      </w:r>
      <w:r w:rsidRPr="00B95900">
        <w:rPr>
          <w:lang w:eastAsia="ru-RU"/>
        </w:rPr>
        <w:t xml:space="preserve">в 1 семестре и </w:t>
      </w:r>
      <w:r w:rsidRPr="00B95900">
        <w:rPr>
          <w:b/>
          <w:i/>
          <w:lang w:eastAsia="ru-RU"/>
        </w:rPr>
        <w:t>дифференцированного зачета</w:t>
      </w:r>
      <w:r w:rsidRPr="00B95900">
        <w:rPr>
          <w:lang w:eastAsia="ru-RU"/>
        </w:rPr>
        <w:t xml:space="preserve"> во втором семестре</w:t>
      </w:r>
      <w:r w:rsidRPr="00B95900">
        <w:t xml:space="preserve"> (в соответствии с учебным планом).</w:t>
      </w:r>
    </w:p>
    <w:p w:rsidR="00A002C8" w:rsidRPr="00B95900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02C8" w:rsidRPr="00B95900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07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5900">
        <w:rPr>
          <w:rFonts w:ascii="Times New Roman" w:hAnsi="Times New Roman"/>
          <w:b/>
          <w:color w:val="000000"/>
          <w:sz w:val="24"/>
          <w:szCs w:val="24"/>
        </w:rPr>
        <w:t>Основы безопасности жизнедеятельности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учебной дисциплины БОУД.07 Основы безопасности жизнедеятельности составлена на основе: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</w:t>
      </w:r>
      <w:proofErr w:type="gramEnd"/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17.03.2015 № 06-259);</w:t>
      </w:r>
      <w:proofErr w:type="gramEnd"/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Протокола № 3 от 25.05 </w:t>
      </w:r>
      <w:smartTag w:uri="urn:schemas-microsoft-com:office:smarttags" w:element="metricconverter">
        <w:smartTagPr>
          <w:attr w:name="ProductID" w:val="2017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2017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17.03.2015 № 06-259) и Примерных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 общеобразовательных учебных дисциплин для профессиональных образовательных организаций (</w:t>
      </w:r>
      <w:smartTag w:uri="urn:schemas-microsoft-com:office:smarttags" w:element="metricconverter">
        <w:smartTagPr>
          <w:attr w:name="ProductID" w:val="2015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2015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>.)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одобрена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</w:t>
      </w:r>
      <w:smartTag w:uri="urn:schemas-microsoft-com:office:smarttags" w:element="metricconverter">
        <w:smartTagPr>
          <w:attr w:name="ProductID" w:val="2016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2016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>.);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2015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>.).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При освоении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="00950636" w:rsidRPr="002A54C4">
        <w:rPr>
          <w:rFonts w:ascii="Times New Roman" w:hAnsi="Times New Roman" w:cs="Times New Roman"/>
          <w:sz w:val="24"/>
          <w:szCs w:val="24"/>
        </w:rPr>
        <w:t xml:space="preserve"> 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БОУД.07 «Основы безопасности жизнедеятельности»  в учреждениях среднего 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профессионального образования изучается как базовая общеобразовательная дисциплина в объеме 70 часов (из них 54 часа теоретических занятий, 16 часов практических занятий).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учебной дисциплины БОУД.07 Основы безопасности жизнедеятельности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на базовом уровне научится: 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комплексной безопасности: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комментировать назначение основных нормативных правовых актов, определяющих правила и безопасность дорожного движения;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оперировать основными понятиями в области безопасности дорожного движения;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действовать согласно указанию на дорожных знаках;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пользоваться официальными источниками для получения информации в области безопасности дорожного движения;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комментировать назначение нормативных правовых актов в области охраны окружающей среды;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использовать основные нормативные правовые акты в области охраны окружающей среды для изучения и реализации своих прав и определения ответственности;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оперировать основными понятиями в области охраны окружающей среды;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наиболее неблагоприятные территории в районе проживания;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 описывать факторы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экориска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, объяснять, как снизить последствия их воздействия;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–опознавать, для чего применяются и используются экологические знаки;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об экологической безопасности и охране окружающей среды;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–прогнозировать и оценивать свои действия в области охраны окружающей среды;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явные и скрытые опасности в современных молодежных хобби;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–соблюдать правила безопасности в увлечениях, не противоречащих законодательству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–прогнозировать и оценивать последствия своего поведения во время занятий современными молодежными хобби;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нормативные правовые акты для определения ответственности за асоциальное поведение на транспорте;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–прогнозировать и оценивать последствия своего поведения на транспорте;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Защита населения Российской Федерации от опасных и чрезвычайных ситуаций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составляющие государственной системы, направленной на защиту населения от опасных и чрезвычайных ситуаций;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причины их возникновения, характеристики, поражающие факторы, особенности и последствия;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средства индивидуальной, коллективной защиты и приборы индивидуального дозиметрического контроля;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согласно обозначению на знаках безопасности и плане эвакуации;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–вызывать в случае необходимости службы экстренной помощи;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в условиях опасных и чрезвычайных ситуаций мирного и военного времени.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Основы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Российской Федерации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–Характеризовать особенности экстремизма, терроризма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наркотизма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–объяснять взаимосвязь экстремизма, терроризма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наркотизма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–оперировать основными понятиями в области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–раскрывать предназначение общегосударственной системы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–объяснять основные принципы и направления противодействия экстремистской, террористической деятельности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–комментировать назначение основных нормативных правовых актов, составляющих правовую основу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–описывать органы исполнительной власти, осуществляющие противодействие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–пользоваться официальными сайтами и изданиями органов исполнительной власти, осуществляющих противодействие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Федерации, для обеспечения личной безопасности;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 использовать основные нормативные правовые акты в области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 для изучения и реализации своих прав, определения ответственности;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признаки  вовлечения в экстремистскую террористическую деятельность;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симптомы употребления наркотических средств;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действия граждан при установлении уровней террористической опасности;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правила и рекомендации в случае проведения террористической акции;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здорового образа жизни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–Комментировать назначение основных нормативных правовых актов в области здорового образа жизни;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области здорового образа жизни для изучения и реализации своих прав;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здорового образа жизни;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факторы здорового образа жизни;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преимущества здорового образа жизни;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значение здорового образа жизни для благополучия общества и государства;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основные факторы и привычки, пагубно влияющие на здоровье человека;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сущность репродуктивного здоровья;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факторы, положительно и отрицательно влияющие на репродуктивное здоровье;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здоровье, здоровом образе жизни, сохранении и укреплении репродуктивного здоровья.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медицинских знаний и оказание первой помощи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>Комментировать назначение основных нормативных правовых актов в области оказания первой помощи;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области оказания первой помощи для изучения и реализации своих прав, определения ответственности;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оказания первой помощи;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–отличать первую помощь от медицинской помощи;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состояния, при которых оказывается первая помощь, и определять мероприятия по ее оказанию;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–оказывать первую помощь при неотложных состояниях;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–вызывать в случае необходимости службы экстренной помощи;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>омышленного изготовления;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согласно указанию на знаках безопасности медицинского и санитарного назначения;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при оказании первой помощи пострадавшему;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–комментировать назначение основных нормативных правовых актов в сфере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санитарно-эпидемиологическом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благополучия населения;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–классифицировать основные инфекционные болезни;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–определять меры, направленные на предупреждение возникновения и распространения инфекционных заболеваний;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в порядке и по правилам поведения в случае возникновения эпидемиологического или бактериологического очага.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обороны государства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>Комментировать назначение основных нормативных правовых актов в области обороны государства;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состояние и тенденции развития современного мира и России;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национальные интересы РФ и стратегические национальные приоритеты;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–приводить примеры факторов и источников угроз национальной безопасности, оказывающих негативное влияние на национальные интересы России;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основных внешних и внутренних опасностей;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–разъяснять основные направления обеспечения национальной безопасности и обороны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обороны государства;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основы и организацию обороны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–раскрывать предназначение и использование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в области обороны;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направление военной политики РФ в современных условиях;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–характеризовать историю создания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–описывать структуру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–характеризовать виды и рода войск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РФ, их предназначение и задачи;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–распознавать символы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–приводить примеры воинских традиций и ритуалов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Правовые основы военной службы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–Комментировать назначение основных нормативных правовых актов в области воинской обязанности граждан и военной службы;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воинской обязанности граждан и военной службы;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сущность военной службы и составляющие воинской обязанности гражданина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обязательную и добровольную подготовку к военной службе;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организацию воинского учета;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–комментировать назначение Общевоинских уставов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–использовать Общевоинские уставы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при подготовке к прохождению военной службы по призыву, контракту;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порядок и сроки прохождения службы по призыву, контракту и альтернативной гражданской службы;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назначения на воинскую должность, присвоения и лишения воинского звания;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–различать военную форму одежды и знаки различия военнослужащих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основание увольнения с военной службы;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предназначение запаса;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зачисления и пребывания в запасе;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предназначение мобилизационного резерва;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заключения контракта и сроки пребывания в резерве.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Элементы начальной военной подготовки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–Комментировать назначение Строевого устава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–использовать Строевой устав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при обучении элементам строевой подготовки;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–оперировать основными понятиями Строевого устава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строевые приемы и движение без оружия;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строевые приемы в составе отделения на месте и в движении;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команд управления строем с помощью голоса;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назначение, боевые свойства и общее устройство автомата Калашникова;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неполную разборку и сборку автомата Калашникова для чистки и смазки;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порядок хранения автомата;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–различать составляющие патрона;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–снаряжать магазин патронами;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явление выстрела и его практическое значение;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влияние отдачи оружия на результат выстрела;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–выбирать прицел и правильную точку прицеливания для стрельбы по неподвижным целям;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ошибки прицеливания по результатам стрельбы;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изготовку к стрельбе;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–производить стрельбу;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назначение и боевые свойства гранат;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–различать наступательные и оборонительные гранаты;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устройство ручных осколочных гранат;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приемы и правила снаряжения и метания ручных гранат;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меры безопасности при обращении с гранатами;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предназначение современного общевойскового боя;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современный общевойсковой бой;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элементы инженерного оборудования позиции солдата и порядок их оборудования;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приемы «К бою», «Встать»;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–объяснять, в каких случаях используются перебежки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переползания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–выполнять перебежки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переползания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(по-пластунски,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получетвереньках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, на боку);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–определять стороны горизонта по компасу, солнцу и часам, по Полярной звезде и признакам местных предметов;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–передвигаться по азимутам;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–применять средства индивидуальной защиты;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состав и область применения аптечки индивидуальной;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особенности оказания первой помощи в бою;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приемы по выносу раненых с поля боя.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Военно-профессиональная деятельность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сущность военно-профессиональной деятельности;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подготовки граждан по военно-учетным специальностям;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особенности подготовки офицеров в различных учебных и военно-учебных заведениях;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–использовать официальные сайты для ознакомления с правилами приема в высшие военно-учебные заведения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и учреждения высшего образования МВД России, ФСБ России, МЧС России.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на базовом уровне получит возможность научиться: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Основы комплексной безопасности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–Объяснять, как экологическая безопасность связана с национальной безопасностью и влияет на нее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.</w:t>
      </w:r>
      <w:proofErr w:type="gramEnd"/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Защита населения Российской Федерации от </w:t>
      </w:r>
      <w:proofErr w:type="gramStart"/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опасных</w:t>
      </w:r>
      <w:proofErr w:type="gramEnd"/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и чрезвычайных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ситуаций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Основы обороны государства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–Объяснять основные задачи и направления развития, строительства, оснащения и модернизации 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–приводить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Элементы начальной военной подготовки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–</w:t>
      </w: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Приводить примеры сигналов управления строем с помощью рук, флажков и фонаря;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–определять назначение, устройство частей и механизмов автомата Калашникова;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чистку и смазку автомата Калашникова;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нормативы неполной разборки и сборки автомата Калашникова;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–описывать работу частей и механизмов автомата Калашникова при стрельбе;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норматив снаряжения магазина автомата Калашникова патронами;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–описывать работу частей и механизмов гранаты при метании;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нормативы надевания противогаза, респиратора и общевойскового защитного комплекта (ОЗК).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Военно-профессиональная деятельность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–Выстраивать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РФ и учреждения высшего образования МВД России, ФСБ России, МЧС России;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–оформлять необходимые документы для поступления в высшие военно-учебные заведения 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РФ и учреждения высшего образования МВД России, ФСБ России, МЧС России.</w:t>
      </w:r>
    </w:p>
    <w:p w:rsidR="00A002C8" w:rsidRPr="00B95900" w:rsidRDefault="00A002C8" w:rsidP="00A002C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B9590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Промежуточная аттестация проводится в форме дифференцированного зачета  во 2 семестре.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002C8" w:rsidRPr="00B95900" w:rsidRDefault="00A002C8" w:rsidP="00A002C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5900">
        <w:rPr>
          <w:rFonts w:ascii="Times New Roman" w:eastAsia="Calibri" w:hAnsi="Times New Roman" w:cs="Times New Roman"/>
          <w:b/>
          <w:sz w:val="24"/>
          <w:szCs w:val="24"/>
        </w:rPr>
        <w:t>Астрономия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Рабочая программа учебной дисциплины «Астрономия» составлена на основе: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17.02.2012 г. № 413 </w:t>
      </w:r>
      <w:r w:rsidRPr="00B95900">
        <w:rPr>
          <w:rFonts w:ascii="Times New Roman" w:eastAsia="Calibri" w:hAnsi="Times New Roman" w:cs="Times New Roman"/>
          <w:spacing w:val="-1"/>
          <w:sz w:val="24"/>
          <w:szCs w:val="24"/>
        </w:rPr>
        <w:t>(ред.</w:t>
      </w:r>
      <w:r w:rsidRPr="00B95900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r w:rsidRPr="00B95900">
        <w:rPr>
          <w:rFonts w:ascii="Times New Roman" w:eastAsia="Calibri" w:hAnsi="Times New Roman" w:cs="Times New Roman"/>
          <w:spacing w:val="-1"/>
          <w:sz w:val="24"/>
          <w:szCs w:val="24"/>
        </w:rPr>
        <w:t>от</w:t>
      </w:r>
      <w:r w:rsidRPr="00B95900">
        <w:rPr>
          <w:rFonts w:ascii="Times New Roman" w:eastAsia="Calibri" w:hAnsi="Times New Roman" w:cs="Times New Roman"/>
          <w:spacing w:val="-22"/>
          <w:sz w:val="24"/>
          <w:szCs w:val="24"/>
        </w:rPr>
        <w:t xml:space="preserve"> </w:t>
      </w:r>
      <w:r w:rsidRPr="00B95900">
        <w:rPr>
          <w:rFonts w:ascii="Times New Roman" w:eastAsia="Calibri" w:hAnsi="Times New Roman" w:cs="Times New Roman"/>
          <w:spacing w:val="-1"/>
          <w:sz w:val="24"/>
          <w:szCs w:val="24"/>
        </w:rPr>
        <w:t>29.06.2017)</w:t>
      </w: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, зарегистрированного в Минюсте России 07.06.2012, регистрационный № 24480;  </w:t>
      </w:r>
      <w:proofErr w:type="gramEnd"/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Федерального компонента Государственного стандарта общего образования (приказ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в ред. от 31.01.2012), 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 (приказ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07.06.2017г. № 506).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B95900" w:rsidRDefault="00A002C8" w:rsidP="00A002C8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 освоении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«Астрономия»</w:t>
      </w:r>
      <w:r w:rsidRPr="00B959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общеобразовательная </w:t>
      </w:r>
      <w:r w:rsidRPr="00B95900">
        <w:rPr>
          <w:rFonts w:ascii="Times New Roman" w:eastAsia="Calibri" w:hAnsi="Times New Roman" w:cs="Times New Roman"/>
          <w:color w:val="000000"/>
          <w:sz w:val="24"/>
          <w:szCs w:val="24"/>
        </w:rPr>
        <w:t>дисциплина в объеме 36</w:t>
      </w: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часов (из них 30 часов теоретических занятий, 6 часов практических занятий). </w:t>
      </w:r>
    </w:p>
    <w:p w:rsidR="00A002C8" w:rsidRPr="00B95900" w:rsidRDefault="00A002C8" w:rsidP="00A002C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учебной дисциплины «Астрономия» </w:t>
      </w: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на базовом уровне </w:t>
      </w:r>
      <w:r w:rsidRPr="00B95900">
        <w:rPr>
          <w:rFonts w:ascii="Times New Roman" w:eastAsia="Calibri" w:hAnsi="Times New Roman" w:cs="Times New Roman"/>
          <w:b/>
          <w:sz w:val="24"/>
          <w:szCs w:val="24"/>
        </w:rPr>
        <w:t>научится</w:t>
      </w:r>
      <w:r w:rsidRPr="00B9590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воспроизводить сведения по истории развития астрономии, ее связях с физикой и математикой;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объяснять наблюдаемые невооруженным глазом движения звезд и Солнца на различных географических широтах, движение и фазы Луны, причины затмений Луны и Солнца;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применять звездную карту для поиска на небе определенных созвездий и звезд;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особенности движения тел Солнечной системы под действием сил тяготения по орбитам с различным эксцентриситетом;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объяснять причины возникновения приливов на Земле и возмущений в движении тел Солнечной системы;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характеризовать особенности движения и маневров космических аппаратов для исследования тел Солнечной системы;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характерные особенности природы планет-гигантов, их спутников и колец;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характеризовать природу малых тел Солнечной системы и объяснять причины их значительных различий;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явления метеора и болида, объяснять процессы, которые происходят при движении тел, влетающих в атмосферу планеты с космической скоростью;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последствия падения на Землю крупных метеоритов;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определять и различать понятия (звезда, модель звезды, светимость, парсек, световой год);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классифицировать основные периоды эволюции Вселенной с момента начала ее расширения – Большого взрыва.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на базовом уровне получит </w:t>
      </w:r>
      <w:r w:rsidRPr="00B95900">
        <w:rPr>
          <w:rFonts w:ascii="Times New Roman" w:eastAsia="Calibri" w:hAnsi="Times New Roman" w:cs="Times New Roman"/>
          <w:b/>
          <w:sz w:val="24"/>
          <w:szCs w:val="24"/>
        </w:rPr>
        <w:t>возможность научиться</w:t>
      </w:r>
      <w:r w:rsidRPr="00B9590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формулировать и обосновывать основные положения современной гипотезы о формировании всех тел Солнечной системы из единого газопылевого облака;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объяснять механизм парникового эффекта и его значение для формирования и сохранения уникальной природы Земли;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объяснять сущность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астероидно-кометной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опасности, возможности и способы ее предотвращения;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наблюдаемые проявления солнечной активности и их влияние на Землю;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сравнивать модели различных типов звезд с моделью Солнца;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объяснять смысл понятий (космология, Вселенная, модель Вселенной, Большой взрыв, реликтовое излучение);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характеризовать основные параметры Галактики (размеры, состав, структура);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использовать карту звездного неба для нахождения координат светила;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приводить примеры практического использования астрономических знаний о небесных телах и их системах;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решать задачи на применение изученных астрономических законов;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осуществлять самостоятельный поиск информации </w:t>
      </w:r>
      <w:proofErr w:type="spellStart"/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содержания с использованием различных источников, ее обработку и представление в разных формах</w:t>
      </w:r>
    </w:p>
    <w:p w:rsidR="00A002C8" w:rsidRPr="00B95900" w:rsidRDefault="00A002C8" w:rsidP="00A002C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2C8" w:rsidRPr="00B95900" w:rsidRDefault="00A002C8" w:rsidP="00A002C8">
      <w:pPr>
        <w:pStyle w:val="21"/>
        <w:spacing w:after="0" w:line="240" w:lineRule="auto"/>
        <w:ind w:firstLine="709"/>
        <w:jc w:val="both"/>
        <w:rPr>
          <w:b/>
        </w:rPr>
      </w:pPr>
      <w:r w:rsidRPr="00B95900">
        <w:t>Промежуточная аттестация проводится в форме дифференцированного зачета в 1 семестре.</w:t>
      </w:r>
    </w:p>
    <w:p w:rsidR="00A002C8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09 </w:t>
      </w:r>
      <w:r w:rsidRPr="00B95900">
        <w:rPr>
          <w:rFonts w:ascii="Times New Roman" w:hAnsi="Times New Roman" w:cs="Times New Roman"/>
          <w:b/>
          <w:sz w:val="24"/>
          <w:szCs w:val="24"/>
        </w:rPr>
        <w:t>Родная литература</w:t>
      </w:r>
    </w:p>
    <w:p w:rsidR="00A002C8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0D3F07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3F07">
        <w:rPr>
          <w:rFonts w:ascii="Times New Roman" w:hAnsi="Times New Roman" w:cs="Times New Roman"/>
          <w:sz w:val="24"/>
          <w:szCs w:val="24"/>
        </w:rPr>
        <w:t>Рабоча</w:t>
      </w:r>
      <w:r>
        <w:rPr>
          <w:rFonts w:ascii="Times New Roman" w:hAnsi="Times New Roman" w:cs="Times New Roman"/>
          <w:sz w:val="24"/>
          <w:szCs w:val="24"/>
        </w:rPr>
        <w:t xml:space="preserve">я программа учебной дисциплины </w:t>
      </w:r>
      <w:r w:rsidRPr="000D3F07">
        <w:rPr>
          <w:rFonts w:ascii="Times New Roman" w:hAnsi="Times New Roman" w:cs="Times New Roman"/>
          <w:sz w:val="24"/>
          <w:szCs w:val="24"/>
        </w:rPr>
        <w:t>«Родная литература» составлена на основе:</w:t>
      </w:r>
    </w:p>
    <w:p w:rsidR="00A002C8" w:rsidRPr="000D3F07" w:rsidRDefault="00A002C8" w:rsidP="00A002C8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lastRenderedPageBreak/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0D3F07">
        <w:t>Минобрнауки</w:t>
      </w:r>
      <w:proofErr w:type="spellEnd"/>
      <w:r w:rsidRPr="000D3F07"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0D3F07" w:rsidRDefault="00A002C8" w:rsidP="00A002C8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D3F07">
        <w:t>Минобрнауки</w:t>
      </w:r>
      <w:proofErr w:type="spellEnd"/>
      <w:r w:rsidRPr="000D3F07">
        <w:t xml:space="preserve"> России от 17.03.2015 № 06-259);</w:t>
      </w:r>
      <w:proofErr w:type="gramEnd"/>
    </w:p>
    <w:p w:rsidR="00A002C8" w:rsidRPr="000D3F07" w:rsidRDefault="00A002C8" w:rsidP="00A002C8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D3F07">
        <w:t>Минобрнауки</w:t>
      </w:r>
      <w:proofErr w:type="spellEnd"/>
      <w:r w:rsidRPr="000D3F07">
        <w:t xml:space="preserve"> России от 17.03.2015 № 06-259) и</w:t>
      </w:r>
      <w:proofErr w:type="gramEnd"/>
      <w:r w:rsidRPr="000D3F07"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0D3F07" w:rsidRDefault="00A002C8" w:rsidP="00A002C8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r w:rsidRPr="000D3F07">
        <w:t>- Примерной основной образовательной программы среднего общего образования (</w:t>
      </w:r>
      <w:proofErr w:type="gramStart"/>
      <w:r w:rsidRPr="000D3F07">
        <w:t>одобрена</w:t>
      </w:r>
      <w:proofErr w:type="gramEnd"/>
      <w:r w:rsidRPr="000D3F07"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0D3F07" w:rsidRDefault="00A002C8" w:rsidP="00A002C8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r w:rsidRPr="000D3F07"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0D3F07" w:rsidRDefault="00A002C8" w:rsidP="00A002C8">
      <w:pPr>
        <w:tabs>
          <w:tab w:val="left" w:pos="-595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07">
        <w:rPr>
          <w:rFonts w:ascii="Times New Roman" w:hAnsi="Times New Roman" w:cs="Times New Roman"/>
          <w:sz w:val="24"/>
          <w:szCs w:val="24"/>
        </w:rPr>
        <w:t>При освоении специальност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D3F07">
        <w:rPr>
          <w:rFonts w:ascii="Times New Roman" w:hAnsi="Times New Roman" w:cs="Times New Roman"/>
          <w:sz w:val="24"/>
          <w:szCs w:val="24"/>
        </w:rPr>
        <w:t xml:space="preserve">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0D3F07">
        <w:rPr>
          <w:rFonts w:ascii="Times New Roman" w:hAnsi="Times New Roman" w:cs="Times New Roman"/>
          <w:sz w:val="24"/>
          <w:szCs w:val="24"/>
        </w:rPr>
        <w:t xml:space="preserve"> дисциплина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3F07">
        <w:rPr>
          <w:rFonts w:ascii="Times New Roman" w:hAnsi="Times New Roman" w:cs="Times New Roman"/>
          <w:iCs/>
          <w:sz w:val="24"/>
          <w:szCs w:val="24"/>
        </w:rPr>
        <w:t>Родная русская литература</w:t>
      </w:r>
      <w:r>
        <w:rPr>
          <w:rFonts w:ascii="Times New Roman" w:hAnsi="Times New Roman" w:cs="Times New Roman"/>
          <w:iCs/>
          <w:sz w:val="24"/>
          <w:szCs w:val="24"/>
        </w:rPr>
        <w:t>»</w:t>
      </w:r>
      <w:r w:rsidRPr="000D3F07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0D3F07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0D3F07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</w:t>
      </w:r>
      <w:r w:rsidRPr="000D3F07">
        <w:rPr>
          <w:rFonts w:ascii="Times New Roman" w:hAnsi="Times New Roman" w:cs="Times New Roman"/>
          <w:iCs/>
          <w:sz w:val="24"/>
          <w:szCs w:val="24"/>
        </w:rPr>
        <w:t xml:space="preserve">в объёме </w:t>
      </w:r>
      <w:r>
        <w:rPr>
          <w:rFonts w:ascii="Times New Roman" w:hAnsi="Times New Roman" w:cs="Times New Roman"/>
          <w:iCs/>
          <w:sz w:val="24"/>
          <w:szCs w:val="24"/>
        </w:rPr>
        <w:t>48</w:t>
      </w:r>
      <w:r w:rsidRPr="000D3F07">
        <w:rPr>
          <w:rFonts w:ascii="Times New Roman" w:hAnsi="Times New Roman" w:cs="Times New Roman"/>
          <w:iCs/>
          <w:sz w:val="24"/>
          <w:szCs w:val="24"/>
        </w:rPr>
        <w:t xml:space="preserve"> часов</w:t>
      </w:r>
      <w:r w:rsidRPr="000D3F07">
        <w:rPr>
          <w:rFonts w:ascii="Times New Roman" w:hAnsi="Times New Roman" w:cs="Times New Roman"/>
          <w:sz w:val="28"/>
          <w:szCs w:val="28"/>
        </w:rPr>
        <w:t xml:space="preserve"> </w:t>
      </w:r>
      <w:r w:rsidRPr="000D3F07">
        <w:rPr>
          <w:rFonts w:ascii="Times New Roman" w:hAnsi="Times New Roman" w:cs="Times New Roman"/>
          <w:sz w:val="24"/>
          <w:szCs w:val="24"/>
        </w:rPr>
        <w:t>(из них __</w:t>
      </w:r>
      <w:r w:rsidRPr="00367FF4">
        <w:rPr>
          <w:rFonts w:ascii="Times New Roman" w:hAnsi="Times New Roman" w:cs="Times New Roman"/>
          <w:sz w:val="24"/>
          <w:szCs w:val="24"/>
          <w:u w:val="single"/>
        </w:rPr>
        <w:t>44</w:t>
      </w:r>
      <w:r>
        <w:rPr>
          <w:rFonts w:ascii="Times New Roman" w:hAnsi="Times New Roman" w:cs="Times New Roman"/>
          <w:sz w:val="24"/>
          <w:szCs w:val="24"/>
        </w:rPr>
        <w:t>__ часа</w:t>
      </w:r>
      <w:r w:rsidRPr="000D3F07">
        <w:rPr>
          <w:rFonts w:ascii="Times New Roman" w:hAnsi="Times New Roman" w:cs="Times New Roman"/>
          <w:sz w:val="24"/>
          <w:szCs w:val="24"/>
        </w:rPr>
        <w:t xml:space="preserve"> теоретических занятий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0D3F07">
        <w:rPr>
          <w:rFonts w:ascii="Times New Roman" w:hAnsi="Times New Roman" w:cs="Times New Roman"/>
          <w:sz w:val="24"/>
          <w:szCs w:val="24"/>
        </w:rPr>
        <w:t xml:space="preserve"> __</w:t>
      </w:r>
      <w:r w:rsidRPr="00367FF4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D3F07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3F07">
        <w:rPr>
          <w:rFonts w:ascii="Times New Roman" w:hAnsi="Times New Roman" w:cs="Times New Roman"/>
          <w:sz w:val="24"/>
          <w:szCs w:val="24"/>
        </w:rPr>
        <w:t xml:space="preserve"> практических занятий). </w:t>
      </w:r>
    </w:p>
    <w:p w:rsidR="00A002C8" w:rsidRPr="00DA79AD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«Родная литература» </w:t>
      </w:r>
      <w:proofErr w:type="gramStart"/>
      <w:r w:rsidRPr="00DA79AD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DA79AD">
        <w:rPr>
          <w:rFonts w:ascii="Times New Roman" w:hAnsi="Times New Roman" w:cs="Times New Roman"/>
          <w:b/>
          <w:i/>
          <w:sz w:val="24"/>
          <w:szCs w:val="24"/>
        </w:rPr>
        <w:t xml:space="preserve"> на базовом уровне научится: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sz w:val="24"/>
          <w:szCs w:val="24"/>
        </w:rPr>
      </w:pPr>
      <w:r w:rsidRPr="00DA79AD">
        <w:rPr>
          <w:sz w:val="24"/>
          <w:szCs w:val="24"/>
        </w:rPr>
        <w:t>-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sz w:val="24"/>
          <w:szCs w:val="24"/>
        </w:rPr>
      </w:pPr>
      <w:r w:rsidRPr="00DA79AD">
        <w:rPr>
          <w:sz w:val="24"/>
          <w:szCs w:val="24"/>
        </w:rPr>
        <w:t>- в устной и письменной форме обобщать и анализировать свой читательский опыт, а именно: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• обосновывать выбор художественного произведения для анализа, приводя в качестве </w:t>
      </w:r>
      <w:proofErr w:type="gramStart"/>
      <w:r w:rsidRPr="00DA79AD">
        <w:rPr>
          <w:rFonts w:ascii="Times New Roman" w:hAnsi="Times New Roman" w:cs="Times New Roman"/>
          <w:sz w:val="24"/>
          <w:szCs w:val="24"/>
        </w:rPr>
        <w:t>аргумента</w:t>
      </w:r>
      <w:proofErr w:type="gramEnd"/>
      <w:r w:rsidRPr="00DA79AD">
        <w:rPr>
          <w:rFonts w:ascii="Times New Roman" w:hAnsi="Times New Roman" w:cs="Times New Roman"/>
          <w:sz w:val="24"/>
          <w:szCs w:val="24"/>
        </w:rPr>
        <w:t xml:space="preserve"> как тему (темы) произведения, так и его проблематику (содержащиеся в нем смыслы и подтексты);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коннотативные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lastRenderedPageBreak/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sz w:val="24"/>
          <w:szCs w:val="24"/>
        </w:rPr>
      </w:pPr>
      <w:r w:rsidRPr="00DA79AD">
        <w:rPr>
          <w:sz w:val="24"/>
          <w:szCs w:val="24"/>
        </w:rPr>
        <w:t>осуществлять следующую продуктивную деятельность: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A002C8" w:rsidRPr="00DA79AD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A002C8" w:rsidRPr="00DA79AD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A79AD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DA79AD">
        <w:rPr>
          <w:rFonts w:ascii="Times New Roman" w:hAnsi="Times New Roman" w:cs="Times New Roman"/>
          <w:b/>
          <w:i/>
          <w:sz w:val="24"/>
          <w:szCs w:val="24"/>
        </w:rPr>
        <w:t xml:space="preserve"> на базовом уровне получит возможность научиться: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proofErr w:type="gramStart"/>
      <w:r w:rsidRPr="00DA79AD">
        <w:rPr>
          <w:b/>
          <w:i/>
          <w:sz w:val="24"/>
          <w:szCs w:val="24"/>
        </w:rPr>
        <w:t>Обучающийся</w:t>
      </w:r>
      <w:proofErr w:type="gramEnd"/>
      <w:r w:rsidRPr="00DA79AD">
        <w:rPr>
          <w:b/>
          <w:i/>
          <w:sz w:val="24"/>
          <w:szCs w:val="24"/>
        </w:rPr>
        <w:t xml:space="preserve"> на базовом уровне получит возможность узнать: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 месте и значении русской литературы в мировой литературе;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 произведениях новейшей отечественной и мировой литературы;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 важнейших литературных ресурсах, в том числе в сети Интернет;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об историко-культурном подходе в литературоведении;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об историко-литературном процессе XIX и XX веков;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A002C8" w:rsidRPr="00DA79AD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о соотношении и взаимосвязях литературы с историческим периодом, эпохой.</w:t>
      </w:r>
    </w:p>
    <w:p w:rsidR="00A002C8" w:rsidRPr="00DA79AD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DA79AD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A79AD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6B43EF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3EF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6B43EF">
        <w:rPr>
          <w:rFonts w:ascii="Times New Roman" w:hAnsi="Times New Roman" w:cs="Times New Roman"/>
          <w:b/>
          <w:i/>
          <w:sz w:val="24"/>
          <w:szCs w:val="24"/>
        </w:rPr>
        <w:t>дифференцированного зачёта</w:t>
      </w:r>
      <w:r w:rsidRPr="006B43EF">
        <w:rPr>
          <w:rFonts w:ascii="Times New Roman" w:hAnsi="Times New Roman" w:cs="Times New Roman"/>
          <w:sz w:val="24"/>
          <w:szCs w:val="24"/>
        </w:rPr>
        <w:t xml:space="preserve"> во </w:t>
      </w:r>
      <w:r w:rsidRPr="006B43EF">
        <w:rPr>
          <w:rFonts w:ascii="Times New Roman" w:hAnsi="Times New Roman" w:cs="Times New Roman"/>
          <w:b/>
          <w:i/>
          <w:sz w:val="24"/>
          <w:szCs w:val="24"/>
        </w:rPr>
        <w:t>2 семестре</w:t>
      </w:r>
      <w:r w:rsidRPr="006B43EF">
        <w:rPr>
          <w:rFonts w:ascii="Times New Roman" w:hAnsi="Times New Roman" w:cs="Times New Roman"/>
          <w:sz w:val="24"/>
          <w:szCs w:val="24"/>
        </w:rPr>
        <w:t>.</w:t>
      </w: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Pr="00AE0726" w:rsidRDefault="00A002C8" w:rsidP="00A002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профильные</w:t>
      </w: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 w:rsidR="006D4D0B">
        <w:rPr>
          <w:rFonts w:ascii="Times New Roman" w:hAnsi="Times New Roman" w:cs="Times New Roman"/>
          <w:b/>
          <w:bCs/>
          <w:sz w:val="24"/>
          <w:szCs w:val="24"/>
        </w:rPr>
        <w:t>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0709"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A002C8" w:rsidRPr="00B95900" w:rsidRDefault="00A002C8" w:rsidP="00A002C8">
      <w:pPr>
        <w:spacing w:after="0" w:line="240" w:lineRule="auto"/>
        <w:ind w:right="-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Рабочая программа учебной дисциплины ПОУД.10 Химия</w:t>
      </w:r>
      <w:r w:rsidRPr="00A707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0709">
        <w:rPr>
          <w:rFonts w:ascii="Times New Roman" w:hAnsi="Times New Roman" w:cs="Times New Roman"/>
          <w:sz w:val="24"/>
          <w:szCs w:val="24"/>
        </w:rPr>
        <w:t>составлена на основе: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</w:t>
      </w:r>
      <w:r w:rsidRPr="00A70709">
        <w:rPr>
          <w:rFonts w:ascii="Times New Roman" w:hAnsi="Times New Roman" w:cs="Times New Roman"/>
          <w:sz w:val="24"/>
          <w:szCs w:val="24"/>
        </w:rPr>
        <w:lastRenderedPageBreak/>
        <w:t xml:space="preserve">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A70709" w:rsidRDefault="00A002C8" w:rsidP="00A002C8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707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в учреждениях среднего профессионального образования дисциплина ПОУД.</w:t>
      </w:r>
      <w:r w:rsidRPr="00A70709">
        <w:rPr>
          <w:rFonts w:ascii="Times New Roman" w:hAnsi="Times New Roman" w:cs="Times New Roman"/>
          <w:sz w:val="24"/>
          <w:szCs w:val="24"/>
        </w:rPr>
        <w:t xml:space="preserve"> 10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 xml:space="preserve"> Химия изучается как профильная </w:t>
      </w:r>
      <w:r w:rsidRPr="00A70709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дисциплина в объеме 108</w:t>
      </w:r>
      <w:r w:rsidRPr="00A70709">
        <w:rPr>
          <w:rFonts w:ascii="Times New Roman" w:hAnsi="Times New Roman" w:cs="Times New Roman"/>
          <w:sz w:val="24"/>
          <w:szCs w:val="24"/>
        </w:rPr>
        <w:t xml:space="preserve"> часа (из них 88 часов теоретических занятий, 20 часов практических занятий). </w:t>
      </w:r>
    </w:p>
    <w:p w:rsidR="00A002C8" w:rsidRPr="00A70709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709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химии </w:t>
      </w: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профильном уровне научится: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анализировать состав, строение и свойства веществ, применяя положения основных химических теорий: химического строения органических соединений А.М. 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и строением;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 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решетки;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характеризовать закономерности в изменении химических свой</w:t>
      </w:r>
      <w:proofErr w:type="gramStart"/>
      <w:r w:rsidRPr="00A70709">
        <w:rPr>
          <w:sz w:val="24"/>
          <w:szCs w:val="24"/>
        </w:rPr>
        <w:t>ств пр</w:t>
      </w:r>
      <w:proofErr w:type="gramEnd"/>
      <w:r w:rsidRPr="00A70709">
        <w:rPr>
          <w:sz w:val="24"/>
          <w:szCs w:val="24"/>
        </w:rPr>
        <w:t xml:space="preserve">остых веществ, водородных соединений, высших оксидов и </w:t>
      </w:r>
      <w:proofErr w:type="spellStart"/>
      <w:r w:rsidRPr="00A70709">
        <w:rPr>
          <w:sz w:val="24"/>
          <w:szCs w:val="24"/>
        </w:rPr>
        <w:t>гидроксидов</w:t>
      </w:r>
      <w:proofErr w:type="spellEnd"/>
      <w:r w:rsidRPr="00A70709">
        <w:rPr>
          <w:sz w:val="24"/>
          <w:szCs w:val="24"/>
        </w:rPr>
        <w:t>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 идентификации и объяснения области применения;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lastRenderedPageBreak/>
        <w:t>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генетическую связь между классами неорганических и органических веще</w:t>
      </w:r>
      <w:proofErr w:type="gramStart"/>
      <w:r w:rsidRPr="00A70709">
        <w:rPr>
          <w:sz w:val="24"/>
          <w:szCs w:val="24"/>
        </w:rPr>
        <w:t>ств дл</w:t>
      </w:r>
      <w:proofErr w:type="gramEnd"/>
      <w:r w:rsidRPr="00A70709">
        <w:rPr>
          <w:sz w:val="24"/>
          <w:szCs w:val="24"/>
        </w:rPr>
        <w:t>я обоснования принципиальной возможности получения неорганических и органических соединений заданного состава и строения;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органических веществ;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определять характер среды в результате гидролиза неорганических и органических веществ и приводить примеры гидролиза веществ в повседневной жизни человека, биологических обменных процессах и промышленности;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практическое использование неорганических и органических веществ и их реакций в промышленности и быту;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приемами безопасной работы с химическими веществами и лабораторным оборудованием;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proofErr w:type="gramStart"/>
      <w:r w:rsidRPr="00A70709">
        <w:rPr>
          <w:sz w:val="24"/>
          <w:szCs w:val="24"/>
        </w:rPr>
        <w:t>проводить расчеты на основе химических формул и уравнений 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расчеты массовой доли (массы) химического соединения в смеси; расчеты массы (объема, количества вещества) продуктов реакции, если одно из веществ дано в избытке (имеет примеси);</w:t>
      </w:r>
      <w:proofErr w:type="gramEnd"/>
      <w:r w:rsidRPr="00A70709">
        <w:rPr>
          <w:sz w:val="24"/>
          <w:szCs w:val="24"/>
        </w:rPr>
        <w:t xml:space="preserve"> расчеты массовой или объемной доли выхода продукта реакции от теоретически возможного; расчеты теплового эффекта реакции; расчеты объемных отношений газов при химических реакциях; 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осуществлять поиск химической информации по названиям, идентификаторам, структурным формулам веществ;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spellStart"/>
      <w:proofErr w:type="gramStart"/>
      <w:r w:rsidRPr="00A70709">
        <w:rPr>
          <w:sz w:val="24"/>
          <w:szCs w:val="24"/>
        </w:rPr>
        <w:t>естественно-научной</w:t>
      </w:r>
      <w:proofErr w:type="spellEnd"/>
      <w:proofErr w:type="gramEnd"/>
      <w:r w:rsidRPr="00A70709">
        <w:rPr>
          <w:sz w:val="24"/>
          <w:szCs w:val="24"/>
        </w:rPr>
        <w:t xml:space="preserve"> корректности в целях выявления ошибочных суждений и формирования собственной позиции;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представлять пути решения глобальных проблем, стоящих перед человечеством, и перспективных направлений развития химических технологий, в том числе технологий современных материалов с различной функциональностью, возобновляемых источников сырья, переработки и утилизации промышленных и бытовых отходов.</w:t>
      </w:r>
    </w:p>
    <w:p w:rsidR="00A002C8" w:rsidRPr="00A70709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профильном уровне получит возможность научиться: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lastRenderedPageBreak/>
        <w:t xml:space="preserve">интерпретировать данные о составе и строении веществ, полученные с помощью современных физико-химических методов; 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характеризовать роль азотосодержащих гетероциклических соединений и нуклеиновых кислот как важнейших биологически активных веществ;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прогнозировать возможность протекания окислительно-восстановительных реакций, лежащих в основе природных и производственных процессов.</w:t>
      </w:r>
    </w:p>
    <w:p w:rsidR="00A002C8" w:rsidRPr="00A70709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A70709" w:rsidRDefault="00A002C8" w:rsidP="00A002C8">
      <w:pPr>
        <w:pStyle w:val="21"/>
        <w:spacing w:after="0" w:line="240" w:lineRule="auto"/>
        <w:ind w:firstLine="540"/>
        <w:jc w:val="both"/>
      </w:pPr>
      <w:r w:rsidRPr="00A70709">
        <w:t>Промежуточная аттестация проводится в форме</w:t>
      </w:r>
      <w:r w:rsidRPr="00A70709">
        <w:rPr>
          <w:i/>
        </w:rPr>
        <w:t xml:space="preserve"> </w:t>
      </w:r>
      <w:r w:rsidRPr="00A70709">
        <w:t>дифференцированного зачета</w:t>
      </w:r>
      <w:r w:rsidRPr="00A70709">
        <w:rPr>
          <w:i/>
        </w:rPr>
        <w:t xml:space="preserve"> </w:t>
      </w:r>
      <w:r w:rsidRPr="00A70709">
        <w:t xml:space="preserve"> во 2 семестре.</w:t>
      </w:r>
    </w:p>
    <w:p w:rsidR="00A002C8" w:rsidRPr="00A70709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002C8" w:rsidRPr="00A70709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002C8" w:rsidRPr="00A70709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 w:rsidR="006D4D0B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A707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0709"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A70709">
        <w:rPr>
          <w:rFonts w:ascii="Times New Roman" w:hAnsi="Times New Roman" w:cs="Times New Roman"/>
          <w:i/>
          <w:sz w:val="24"/>
          <w:szCs w:val="24"/>
        </w:rPr>
        <w:t>Биология</w:t>
      </w:r>
      <w:r w:rsidRPr="00A70709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A70709" w:rsidRDefault="00A002C8" w:rsidP="00A00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Pr="00A70709">
        <w:rPr>
          <w:rFonts w:ascii="Times New Roman" w:hAnsi="Times New Roman" w:cs="Times New Roman"/>
          <w:b/>
          <w:sz w:val="24"/>
          <w:szCs w:val="24"/>
        </w:rPr>
        <w:t>19.02.10 Технология продукции общественного питания; 19.02.03 Технология хлеба, кондитерских и макаронных изделий</w:t>
      </w:r>
      <w:r w:rsidRPr="00A70709">
        <w:rPr>
          <w:rFonts w:ascii="Times New Roman" w:hAnsi="Times New Roman" w:cs="Times New Roman"/>
          <w:sz w:val="24"/>
          <w:szCs w:val="24"/>
        </w:rPr>
        <w:t xml:space="preserve"> дисциплина Биология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A70709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__78___</w:t>
      </w:r>
      <w:r w:rsidRPr="00A70709">
        <w:rPr>
          <w:rFonts w:ascii="Times New Roman" w:hAnsi="Times New Roman" w:cs="Times New Roman"/>
          <w:sz w:val="24"/>
          <w:szCs w:val="24"/>
        </w:rPr>
        <w:t xml:space="preserve"> часов (из них __66___ часов теоретических занятий, __12___ часов практических занятий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02C8" w:rsidRPr="00A70709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709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Биология </w:t>
      </w: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углубленном уровне научится: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оценивать роль биологических открытий и современных исследований в развитии науки и в практической деятельности людей;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оценивать роль биологии в формировании современной научной картины мира, прогнозировать перспективы развития биологии;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и характеризовать связь основополагающих биологических понятий (клетка, организм, вид, экосистема, биосфера) с основополагающими понятиями других естественных наук;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систему взглядов на живую природу и место в ней человека, применяя биологические теории, учения, законы, закономерности, понимать границы их применимости;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lastRenderedPageBreak/>
        <w:t>проводить учебно-исследовательскую деятельность по биологии: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выявлять и обосновывать существенные особенности разных уровней организации жизни;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связь строения и функций основных биологических макромолекул, их роль в процессах клеточного метаболизма;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решать задачи на определение последовательности нуклеотидов ДНК и </w:t>
      </w:r>
      <w:proofErr w:type="spellStart"/>
      <w:r w:rsidRPr="00A70709">
        <w:rPr>
          <w:sz w:val="24"/>
          <w:szCs w:val="24"/>
        </w:rPr>
        <w:t>иРНК</w:t>
      </w:r>
      <w:proofErr w:type="spellEnd"/>
      <w:r w:rsidRPr="00A70709">
        <w:rPr>
          <w:sz w:val="24"/>
          <w:szCs w:val="24"/>
        </w:rPr>
        <w:t xml:space="preserve"> (</w:t>
      </w:r>
      <w:proofErr w:type="spellStart"/>
      <w:r w:rsidRPr="00A70709">
        <w:rPr>
          <w:sz w:val="24"/>
          <w:szCs w:val="24"/>
        </w:rPr>
        <w:t>мРНК</w:t>
      </w:r>
      <w:proofErr w:type="spellEnd"/>
      <w:r w:rsidRPr="00A70709">
        <w:rPr>
          <w:sz w:val="24"/>
          <w:szCs w:val="24"/>
        </w:rPr>
        <w:t xml:space="preserve">), антикодонов </w:t>
      </w:r>
      <w:proofErr w:type="spellStart"/>
      <w:r w:rsidRPr="00A70709">
        <w:rPr>
          <w:sz w:val="24"/>
          <w:szCs w:val="24"/>
        </w:rPr>
        <w:t>тРНК</w:t>
      </w:r>
      <w:proofErr w:type="spellEnd"/>
      <w:r w:rsidRPr="00A70709">
        <w:rPr>
          <w:sz w:val="24"/>
          <w:szCs w:val="24"/>
        </w:rPr>
        <w:t xml:space="preserve">, последовательности аминокислот в молекуле белка, применяя знания о реакциях матричного синтеза, генетическом коде, принципе </w:t>
      </w:r>
      <w:proofErr w:type="spellStart"/>
      <w:r w:rsidRPr="00A70709">
        <w:rPr>
          <w:sz w:val="24"/>
          <w:szCs w:val="24"/>
        </w:rPr>
        <w:t>комплементарности</w:t>
      </w:r>
      <w:proofErr w:type="spellEnd"/>
      <w:r w:rsidRPr="00A70709">
        <w:rPr>
          <w:sz w:val="24"/>
          <w:szCs w:val="24"/>
        </w:rPr>
        <w:t>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делать выводы об изменениях, которые произойдут в процессах матричного синтеза в случае изменения последовательности нуклеотидов ДНК;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сравнивать фазы деления клетки; решать задачи на определение и сравнение количества генетического материала (хромосом и ДНК) в клетках многоклеточных организмов в разных фазах клеточного цикла;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выявлять существенные признаки строения клеток организмов разных царств живой природы, устанавливать взаимосвязь строения и функций частей и органоидов клетки;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взаимосвязь пластического и энергетического обменов; сравнивать процессы пластического и энергетического обменов, происходящих в клетках живых организмов;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определять количество хромосом в клетках растений основных отделов на разных этапах жизненного цикла;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решать генетические задачи на </w:t>
      </w:r>
      <w:proofErr w:type="spellStart"/>
      <w:r w:rsidRPr="00A70709">
        <w:rPr>
          <w:sz w:val="24"/>
          <w:szCs w:val="24"/>
        </w:rPr>
        <w:t>дигибридное</w:t>
      </w:r>
      <w:proofErr w:type="spellEnd"/>
      <w:r w:rsidRPr="00A70709">
        <w:rPr>
          <w:sz w:val="24"/>
          <w:szCs w:val="24"/>
        </w:rPr>
        <w:t xml:space="preserve"> скрещивание, сцепленное (в том числе сцепленное с полом) наследование, анализирующее скрещивание, применяя законы наследственности и закономерности сцепленного наследования;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раскрывать причины наследственных заболеваний, аргументировать необходимость мер предупреждения таких заболеваний;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сравнивать разные способы размножения организмов;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характеризовать основные этапы онтогенеза организмов;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выявлять причины и существенные признаки </w:t>
      </w:r>
      <w:proofErr w:type="spellStart"/>
      <w:r w:rsidRPr="00A70709">
        <w:rPr>
          <w:sz w:val="24"/>
          <w:szCs w:val="24"/>
        </w:rPr>
        <w:t>модификационной</w:t>
      </w:r>
      <w:proofErr w:type="spellEnd"/>
      <w:r w:rsidRPr="00A70709">
        <w:rPr>
          <w:sz w:val="24"/>
          <w:szCs w:val="24"/>
        </w:rPr>
        <w:t xml:space="preserve"> и мутационной изменчивости; обосновывать роль изменчивости в естественном и искусственном отборе;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значение разных методов селекции в создании сортов растений, пород животных и штаммов микроорганизмов;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причины изменяемости и многообразия видов, применяя синтетическую теорию эволюции;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характеризовать популяцию как единицу эволюции, вид как систематическую категорию и как результат эволюции;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связь структуры и свойств экосистемы;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составлять схемы переноса веществ и энергии в экосистеме (сети питания), прогнозировать их изменения в зависимости от изменения факторов среды;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аргументировать собственную позицию по отношению к экологическим проблемам и поведению в природной среде;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необходимость устойчивого развития как условия сохранения биосферы;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оценивать практическое и этическое значение современных исследований в биологии, медицине, экологии, биотехнологии; обосновывать собственную оценку;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выявлять в тексте биологического содержания проблему и </w:t>
      </w:r>
      <w:proofErr w:type="spellStart"/>
      <w:r w:rsidRPr="00A70709">
        <w:rPr>
          <w:sz w:val="24"/>
          <w:szCs w:val="24"/>
        </w:rPr>
        <w:t>аргументированно</w:t>
      </w:r>
      <w:proofErr w:type="spellEnd"/>
      <w:r w:rsidRPr="00A70709">
        <w:rPr>
          <w:sz w:val="24"/>
          <w:szCs w:val="24"/>
        </w:rPr>
        <w:t xml:space="preserve"> ее объяснять;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представлять биологическую информацию в виде текста, таблицы, схемы, графика, диаграммы и делать выводы на основании представленных данных; преобразовывать график, таблицу, диаграмму, схему в текст биологического содержания.</w:t>
      </w:r>
    </w:p>
    <w:p w:rsidR="00A002C8" w:rsidRPr="00A70709" w:rsidRDefault="00A002C8" w:rsidP="00A00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A70709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углубленном уровне получит возможность научиться: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 xml:space="preserve">организовывать и проводить индивидуальную исследовательскую деятельность по биологии (или разрабатывать </w:t>
      </w:r>
      <w:proofErr w:type="gramStart"/>
      <w:r w:rsidRPr="00A70709">
        <w:rPr>
          <w:i/>
          <w:sz w:val="24"/>
          <w:szCs w:val="24"/>
        </w:rPr>
        <w:t>индивидуальный проект</w:t>
      </w:r>
      <w:proofErr w:type="gramEnd"/>
      <w:r w:rsidRPr="00A70709">
        <w:rPr>
          <w:i/>
          <w:sz w:val="24"/>
          <w:szCs w:val="24"/>
        </w:rPr>
        <w:t xml:space="preserve">): выдвигать гипотезы, планировать работу, отбирать и преобразовывать необходимую информацию, проводить эксперименты, </w:t>
      </w:r>
      <w:r w:rsidRPr="00A70709">
        <w:rPr>
          <w:i/>
          <w:sz w:val="24"/>
          <w:szCs w:val="24"/>
        </w:rPr>
        <w:lastRenderedPageBreak/>
        <w:t>интерпретировать результаты, делать выводы на основе полученных результатов, представлять продукт своих исследований;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прогнозировать последствия собственных исследований с учетом этических норм и экологических требований;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выделять существенные особенности жизненных циклов представителей разных отделов растений и типов животных; изображать циклы развития в виде схем;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анализировать и использовать в решении учебных и исследовательских задач информацию о современных исследованиях в биологии, медицине и экологии;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 xml:space="preserve">аргументировать необходимость синтеза </w:t>
      </w:r>
      <w:proofErr w:type="spellStart"/>
      <w:proofErr w:type="gramStart"/>
      <w:r w:rsidRPr="00A70709">
        <w:rPr>
          <w:i/>
          <w:sz w:val="24"/>
          <w:szCs w:val="24"/>
        </w:rPr>
        <w:t>естественно-научного</w:t>
      </w:r>
      <w:proofErr w:type="spellEnd"/>
      <w:proofErr w:type="gramEnd"/>
      <w:r w:rsidRPr="00A70709">
        <w:rPr>
          <w:i/>
          <w:sz w:val="24"/>
          <w:szCs w:val="24"/>
        </w:rPr>
        <w:t xml:space="preserve"> и </w:t>
      </w:r>
      <w:proofErr w:type="spellStart"/>
      <w:r w:rsidRPr="00A70709">
        <w:rPr>
          <w:i/>
          <w:sz w:val="24"/>
          <w:szCs w:val="24"/>
        </w:rPr>
        <w:t>социогуманитарного</w:t>
      </w:r>
      <w:proofErr w:type="spellEnd"/>
      <w:r w:rsidRPr="00A70709">
        <w:rPr>
          <w:i/>
          <w:sz w:val="24"/>
          <w:szCs w:val="24"/>
        </w:rPr>
        <w:t xml:space="preserve"> знания в эпоху информационной цивилизации;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моделировать изменение экосистем под влиянием различных групп факторов окружающей среды;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выявлять в процессе исследовательской деятельности последствия антропогенного воздействия на экосистемы своего региона, предлагать способы снижения антропогенного воздействия на экосистемы;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использовать приобретенные компетенции в практической деятельности и повседневной жизни для приобретения опыта деятельности, предшествующей профессиональной, в основе которой лежит биология как учебный предмет.</w:t>
      </w:r>
    </w:p>
    <w:p w:rsidR="00A002C8" w:rsidRPr="00A70709" w:rsidRDefault="00A002C8" w:rsidP="00A00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A70709" w:rsidRDefault="00A002C8" w:rsidP="00A002C8">
      <w:pPr>
        <w:pStyle w:val="21"/>
        <w:spacing w:after="0" w:line="240" w:lineRule="auto"/>
        <w:ind w:firstLine="709"/>
        <w:jc w:val="both"/>
      </w:pPr>
      <w:r w:rsidRPr="00A70709">
        <w:t xml:space="preserve">Промежуточная аттестация проводится в форме </w:t>
      </w:r>
      <w:r w:rsidRPr="00A70709">
        <w:rPr>
          <w:i/>
        </w:rPr>
        <w:t xml:space="preserve">дифференцированного зачета </w:t>
      </w:r>
      <w:r w:rsidRPr="00A70709">
        <w:t xml:space="preserve"> в __2-м__ семестре (в соответствии с учебным планом).</w:t>
      </w:r>
    </w:p>
    <w:p w:rsidR="00A002C8" w:rsidRPr="00A70709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002C8" w:rsidRPr="00A70709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A70709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 w:rsidR="006D4D0B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Pr="00A70709">
        <w:rPr>
          <w:bCs/>
          <w:sz w:val="28"/>
          <w:szCs w:val="28"/>
        </w:rPr>
        <w:t xml:space="preserve"> </w:t>
      </w:r>
      <w:r w:rsidRPr="00A70709">
        <w:rPr>
          <w:rFonts w:ascii="Times New Roman" w:hAnsi="Times New Roman" w:cs="Times New Roman"/>
          <w:b/>
          <w:bCs/>
          <w:sz w:val="24"/>
          <w:szCs w:val="24"/>
        </w:rPr>
        <w:t>Информатика и ИКТ</w:t>
      </w: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709">
        <w:rPr>
          <w:rFonts w:ascii="Times New Roman" w:hAnsi="Times New Roman" w:cs="Times New Roman"/>
          <w:bCs/>
          <w:sz w:val="24"/>
          <w:szCs w:val="24"/>
        </w:rPr>
        <w:t>Рабочая программа учебной дисциплины «Информатика и ИКТ» разработана: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A70709" w:rsidRDefault="00A002C8" w:rsidP="00A00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70709">
        <w:rPr>
          <w:rFonts w:ascii="Times New Roman" w:hAnsi="Times New Roman" w:cs="Times New Roman"/>
          <w:sz w:val="24"/>
          <w:szCs w:val="24"/>
        </w:rPr>
        <w:t xml:space="preserve"> дисциплина Информатика и ИКТ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профильная </w:t>
      </w:r>
      <w:r w:rsidRPr="00A70709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дисциплина в объеме 100</w:t>
      </w:r>
      <w:r w:rsidRPr="00A70709">
        <w:rPr>
          <w:rFonts w:ascii="Times New Roman" w:hAnsi="Times New Roman" w:cs="Times New Roman"/>
          <w:sz w:val="24"/>
          <w:szCs w:val="24"/>
        </w:rPr>
        <w:t xml:space="preserve"> часов (из них 100  часов практических занятий). </w:t>
      </w:r>
    </w:p>
    <w:p w:rsidR="00A002C8" w:rsidRPr="00A70709" w:rsidRDefault="00A002C8" w:rsidP="00A002C8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изучения учебной дисциплины Информатика и 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ИКТ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обучающийся на профильном  уровне научится: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proofErr w:type="gramStart"/>
      <w:r w:rsidRPr="00A70709">
        <w:rPr>
          <w:sz w:val="24"/>
          <w:szCs w:val="24"/>
        </w:rPr>
        <w:t xml:space="preserve">кодировать и декодировать тексты по заданной кодовой таблице; строить неравномерные коды, допускающие однозначное декодирование сообщений, используя условие </w:t>
      </w:r>
      <w:proofErr w:type="spellStart"/>
      <w:r w:rsidRPr="00A70709">
        <w:rPr>
          <w:sz w:val="24"/>
          <w:szCs w:val="24"/>
        </w:rPr>
        <w:t>Фано</w:t>
      </w:r>
      <w:proofErr w:type="spellEnd"/>
      <w:r w:rsidRPr="00A70709">
        <w:rPr>
          <w:sz w:val="24"/>
          <w:szCs w:val="24"/>
        </w:rPr>
        <w:t>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</w:t>
      </w:r>
      <w:proofErr w:type="gramEnd"/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строить логические выражения с помощью операций дизъюнкции, конъюнкции, отрицания, импликации, </w:t>
      </w:r>
      <w:proofErr w:type="spellStart"/>
      <w:r w:rsidRPr="00A70709">
        <w:rPr>
          <w:sz w:val="24"/>
          <w:szCs w:val="24"/>
        </w:rPr>
        <w:t>эквиваленции</w:t>
      </w:r>
      <w:proofErr w:type="spellEnd"/>
      <w:r w:rsidRPr="00A70709">
        <w:rPr>
          <w:sz w:val="24"/>
          <w:szCs w:val="24"/>
        </w:rPr>
        <w:t>; 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proofErr w:type="gramStart"/>
      <w:r w:rsidRPr="00A70709">
        <w:rPr>
          <w:sz w:val="24"/>
          <w:szCs w:val="24"/>
        </w:rPr>
        <w:t>строить таблицу истинности заданного логического выражения; строить логическое выражение в дизъюнктивной нормальной форме по заданной таблице истинности; определять истинность высказывания, составленного из элементарных высказываний с помощью логических операций, если 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</w:t>
      </w:r>
      <w:proofErr w:type="gramEnd"/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строить дерево игры по заданному алгоритму; строить и обосновывать выигрышную стратегию игры;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</w:t>
      </w:r>
      <w:proofErr w:type="gramStart"/>
      <w:r w:rsidRPr="00A70709">
        <w:rPr>
          <w:sz w:val="24"/>
          <w:szCs w:val="24"/>
        </w:rPr>
        <w:t>е</w:t>
      </w:r>
      <w:proofErr w:type="gramEnd"/>
      <w:r w:rsidRPr="00A70709">
        <w:rPr>
          <w:sz w:val="24"/>
          <w:szCs w:val="24"/>
        </w:rPr>
        <w:t xml:space="preserve"> системы счисления;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color w:val="000000"/>
          <w:sz w:val="24"/>
          <w:szCs w:val="24"/>
        </w:rPr>
        <w:t>записывать действительные числа в  экспоненциальной форме; применять знания о представлении чисел в памяти компьютера</w:t>
      </w:r>
      <w:r w:rsidRPr="00A70709">
        <w:rPr>
          <w:sz w:val="24"/>
          <w:szCs w:val="24"/>
        </w:rPr>
        <w:t>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описывать графы с помощью матриц смежности с указанием длин ребер (весовых матриц); решать алгоритмические задачи, связанные с анализом графов,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и использовать основные понятия, связанные со сложностью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анализировать предложенный алгоритм, </w:t>
      </w:r>
      <w:proofErr w:type="gramStart"/>
      <w:r w:rsidRPr="00A70709">
        <w:rPr>
          <w:sz w:val="24"/>
          <w:szCs w:val="24"/>
        </w:rPr>
        <w:t>например</w:t>
      </w:r>
      <w:proofErr w:type="gramEnd"/>
      <w:r w:rsidRPr="00A70709">
        <w:rPr>
          <w:sz w:val="24"/>
          <w:szCs w:val="24"/>
        </w:rPr>
        <w:t xml:space="preserve">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создавать, анализировать и реализовывать в виде программ базовые алгоритмы, связанные с анализом элементарных функций (в том числе приближенных вычислений), записью чисел в позиционной системе счисления, делимостью целых чисел; линейной обработкой последовательностей и массивов чисел (в том числе алгоритмы сортировки), анализом строк, а также рекурсивные алгоритмы;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метод сохранения промежуточных результатов (метод динамического программирования) для создания полиномиальных (не переборных) алгоритмов решения различных задач; примеры: поиск минимального пути в ориентированном ациклическом графе, подсчет количества путей;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создавать собственные алгоритмы для решения прикладных задач на основе изученных алгоритмов и методов;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при решении задач структуры данных: списки, словари, деревья, очереди; применять при составлении алгоритмов базовые операции со структурами данных;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основные понятия, конструкции и </w:t>
      </w:r>
      <w:proofErr w:type="gramStart"/>
      <w:r w:rsidRPr="00A70709">
        <w:rPr>
          <w:sz w:val="24"/>
          <w:szCs w:val="24"/>
        </w:rPr>
        <w:t>структуры</w:t>
      </w:r>
      <w:proofErr w:type="gramEnd"/>
      <w:r w:rsidRPr="00A70709">
        <w:rPr>
          <w:sz w:val="24"/>
          <w:szCs w:val="24"/>
        </w:rPr>
        <w:t xml:space="preserve"> данных последовательного программирования, а также правила записи этих конструкций и структур в выбранном для изучения языке программирования;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lastRenderedPageBreak/>
        <w:t>использовать в программах данные различных типов; применять стандартные и собственные подпрограммы для обработки символьных строк; выполнять обработку данных, хранящихся в виде массивов различной размерности; выбирать тип цикла в зависимости от решаемой подзадачи; составлять циклы с использованием заранее определенного инварианта цикла; выполнять базовые операции с текстовыми и двоичными файлами; выделять подзадачи, решение которых необходимо для решения поставленной задачи в полном объеме; реализовывать решения подзадач в виде подпрограмм, связывать подпрограммы в единую программу; использовать модульный принцип построения программ; использовать библиотеки стандартных подпрограмм;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алгоритмы поиска и сортировки при решении типовых задач;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выполнять объектно-ориентированный анализ задачи: выделять объекты, описывать на формальном языке их свойства и методы; реализовывать объектно-ориентированный подход для решения задач средней сложности на выбранном языке программирования;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выполнять отладку и тестирование программ в выбранной среде программирования; использовать при разработке программ стандартные библиотеки языка программирования и внешние библиотеки программ; создавать многокомпонентные программные продукты в среде программирования;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инсталлировать и деинсталлировать программные средства, необходимые для решения учебных задач по выбранной специализации;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 пользоваться навыками формализации задачи; создавать описания программ, инструкции по их использованию и отчеты по выполненным проектным работам;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 разрабатывать и использовать </w:t>
      </w:r>
      <w:proofErr w:type="spellStart"/>
      <w:r w:rsidRPr="00A70709">
        <w:rPr>
          <w:sz w:val="24"/>
          <w:szCs w:val="24"/>
        </w:rPr>
        <w:t>компьютерно-математические</w:t>
      </w:r>
      <w:proofErr w:type="spellEnd"/>
      <w:r w:rsidRPr="00A70709">
        <w:rPr>
          <w:sz w:val="24"/>
          <w:szCs w:val="24"/>
        </w:rPr>
        <w:t xml:space="preserve"> модели; анализировать соответствие модели реальному объекту или процессу; проводить эксперименты и статистическую обработку данных с помощью компьютера; интерпретировать результаты, получаемые в ходе моделирования реальных процессов; оценивать числовые параметры моделируемых объектов и процессов;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основные принципы устройства и функционирования современных стационарных и мобильных компьютеров; выбирать конфигурацию компьютера в соответствии с решаемыми задачами;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назначение, а также основные принципы устройства и работы современных операционных систем; знать виды и назначение системного программного обеспечения;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владеть принципами организац</w:t>
      </w:r>
      <w:proofErr w:type="gramStart"/>
      <w:r w:rsidRPr="00A70709">
        <w:rPr>
          <w:sz w:val="24"/>
          <w:szCs w:val="24"/>
        </w:rPr>
        <w:t>ии ие</w:t>
      </w:r>
      <w:proofErr w:type="gramEnd"/>
      <w:r w:rsidRPr="00A70709">
        <w:rPr>
          <w:sz w:val="24"/>
          <w:szCs w:val="24"/>
        </w:rPr>
        <w:t>рархических файловых систем и именования файлов; использовать шаблоны для описания группы файлов;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rStyle w:val="diff-chunk"/>
          <w:sz w:val="24"/>
          <w:szCs w:val="24"/>
        </w:rPr>
        <w:t xml:space="preserve">использовать на практике общие правила </w:t>
      </w:r>
      <w:r w:rsidRPr="00A70709">
        <w:rPr>
          <w:sz w:val="24"/>
          <w:szCs w:val="24"/>
        </w:rPr>
        <w:t>проведения исследовательского проекта (постановка задачи, выбор методов исследования, подготовка исходных данных, проведение исследования, формулировка выводов, подготовка отчета); планировать и выполнять небольшие исследовательские проекты;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графиков и диаграмм;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владеть основными сведениями о табличных (реляционных) базах данных, их структуре, средствах создания и работы, в том числе выполнять отбор строк таблицы, удовлетворяющих определенному условию; описывать базы данных и средства доступа к ним; наполнять разработанную базу данных;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компьютерные сети для обмена данными при решении прикладных задач;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организовывать на базовом уровне сетевое взаимодействие (настраивать работу протоколов сети TCP/IP и определять маску сети);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структуру доменных имен; принципы IP-адресации узлов сети;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представлять общие принципы разработки и функционирования </w:t>
      </w:r>
      <w:proofErr w:type="spellStart"/>
      <w:proofErr w:type="gramStart"/>
      <w:r w:rsidRPr="00A70709">
        <w:rPr>
          <w:sz w:val="24"/>
          <w:szCs w:val="24"/>
        </w:rPr>
        <w:t>интернет-приложений</w:t>
      </w:r>
      <w:proofErr w:type="spellEnd"/>
      <w:proofErr w:type="gramEnd"/>
      <w:r w:rsidRPr="00A70709">
        <w:rPr>
          <w:sz w:val="24"/>
          <w:szCs w:val="24"/>
        </w:rPr>
        <w:t xml:space="preserve"> (сайты, </w:t>
      </w:r>
      <w:proofErr w:type="spellStart"/>
      <w:r w:rsidRPr="00A70709">
        <w:rPr>
          <w:sz w:val="24"/>
          <w:szCs w:val="24"/>
        </w:rPr>
        <w:t>блоги</w:t>
      </w:r>
      <w:proofErr w:type="spellEnd"/>
      <w:r w:rsidRPr="00A70709">
        <w:rPr>
          <w:sz w:val="24"/>
          <w:szCs w:val="24"/>
        </w:rPr>
        <w:t xml:space="preserve"> и др.);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на практике принципы обеспечения информационной безопасности, способы и средства обеспечения надежного функционирования средств ИКТ; соблюдать при работе в сети нормы информационной этики и права (в том числе авторские права);</w:t>
      </w:r>
    </w:p>
    <w:p w:rsidR="00A002C8" w:rsidRPr="00A70709" w:rsidRDefault="00A002C8" w:rsidP="00A002C8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70709">
        <w:rPr>
          <w:rFonts w:ascii="Times New Roman" w:hAnsi="Times New Roman" w:cs="Times New Roman"/>
          <w:sz w:val="24"/>
          <w:szCs w:val="24"/>
        </w:rPr>
        <w:lastRenderedPageBreak/>
        <w:t xml:space="preserve">проектировать собственное автоматизированное место; следовать основам безопасной и экономичной работы с компьютерами и мобильными устройствами; 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действующих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</w:p>
    <w:p w:rsidR="00A002C8" w:rsidRPr="00A70709" w:rsidRDefault="00A002C8" w:rsidP="00A002C8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на профильном  уровне получит возможность научиться: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коды, исправляющие ошибки, возникшие при передаче информации; определять пропускную способность и помехозащищенность канала связи, искажение информации при передаче по каналам связи, а также использовать алгоритмы сжатия данных (алгоритм LZW и др.);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графы, деревья, списки при описании объектов и процессов окружающего мира; использовать префиксные деревья и другие виды деревьев при решении алгоритмических задач, в том числе при анализе кодов;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знания о методе «разделяй и властвуй»;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приводить примеры различных алгоритмов решения одной задачи, которые имеют различную сложность; использовать понятие переборного алгоритма;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понятие универсального алгоритма и приводить примеры алгоритмически неразрешимых проблем;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второй язык программирования; сравнивать преимущества и недостатки двух языков программирования;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создавать программы для учебных или проектных задач средней сложности;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информационно-коммуникационные технологии при моделировании и анализе процессов и явлений в соответствии с выбранным профилем;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rStyle w:val="diff-chunk"/>
          <w:sz w:val="24"/>
          <w:szCs w:val="24"/>
        </w:rPr>
        <w:t xml:space="preserve">осознанно подходить к выбору </w:t>
      </w:r>
      <w:proofErr w:type="spellStart"/>
      <w:proofErr w:type="gramStart"/>
      <w:r w:rsidRPr="00A70709">
        <w:rPr>
          <w:rStyle w:val="diff-chunk"/>
          <w:sz w:val="24"/>
          <w:szCs w:val="24"/>
        </w:rPr>
        <w:t>ИКТ-средств</w:t>
      </w:r>
      <w:proofErr w:type="spellEnd"/>
      <w:proofErr w:type="gramEnd"/>
      <w:r w:rsidRPr="00A70709">
        <w:rPr>
          <w:rStyle w:val="diff-chunk"/>
          <w:sz w:val="24"/>
          <w:szCs w:val="24"/>
        </w:rPr>
        <w:t xml:space="preserve"> и программного обеспечения для решения задач, возникающих в ходе учебы и вне ее, для своих учебных и иных целей;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проводить (в несложных случаях) верификацию (проверку надежности и согласованности) исходных данных и </w:t>
      </w:r>
      <w:proofErr w:type="spellStart"/>
      <w:r w:rsidRPr="00A70709">
        <w:rPr>
          <w:sz w:val="24"/>
          <w:szCs w:val="24"/>
        </w:rPr>
        <w:t>валидацию</w:t>
      </w:r>
      <w:proofErr w:type="spellEnd"/>
      <w:r w:rsidRPr="00A70709">
        <w:rPr>
          <w:sz w:val="24"/>
          <w:szCs w:val="24"/>
        </w:rPr>
        <w:t xml:space="preserve"> (проверку достоверности) результатов натурных и компьютерных экспериментов;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пакеты программ и сервисы обработки и представления данных, в том числе – статистической обработки;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методы машинного обучения при анализе данных; использовать представление о проблеме хранения и обработки больших данных;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создавать многотабличные базы данных; работе с базами данных и справочными системами с помощью </w:t>
      </w:r>
      <w:proofErr w:type="spellStart"/>
      <w:r w:rsidRPr="00A70709">
        <w:rPr>
          <w:sz w:val="24"/>
          <w:szCs w:val="24"/>
        </w:rPr>
        <w:t>веб-интерфейса</w:t>
      </w:r>
      <w:proofErr w:type="spellEnd"/>
      <w:r w:rsidRPr="00A70709">
        <w:rPr>
          <w:sz w:val="24"/>
          <w:szCs w:val="24"/>
        </w:rPr>
        <w:t>.</w:t>
      </w:r>
    </w:p>
    <w:p w:rsidR="00A002C8" w:rsidRPr="00A70709" w:rsidRDefault="00A002C8" w:rsidP="00A002C8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  <w:r w:rsidRPr="00A70709">
        <w:t>Промежуточная аттестация проводится в форме экзамена в 2 семестре (в соответствии с учебным планом).</w:t>
      </w: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Pr="00AE0726" w:rsidRDefault="00A002C8" w:rsidP="00A002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общие гуманитарные и социально – экономические </w:t>
      </w: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  <w:r w:rsidRPr="00AE0726">
        <w:rPr>
          <w:b/>
          <w:bCs/>
        </w:rPr>
        <w:t>Аннотация к рабочей программе дисциплины</w:t>
      </w:r>
      <w:r w:rsidRPr="00A00F25">
        <w:t xml:space="preserve"> </w:t>
      </w:r>
      <w:r w:rsidRPr="00A00F25">
        <w:rPr>
          <w:b/>
        </w:rPr>
        <w:t>ОГСЭ.01 Основы философии</w:t>
      </w:r>
    </w:p>
    <w:p w:rsidR="00A002C8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2C8" w:rsidRPr="00A00F25" w:rsidRDefault="00A002C8" w:rsidP="00A002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2C8" w:rsidRPr="00A00F25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ОГСЭ.01 Основы философии является частью основной профессиональной образовательной программы в соответствии с ФГОС по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00F25">
        <w:rPr>
          <w:rFonts w:ascii="Times New Roman" w:hAnsi="Times New Roman" w:cs="Times New Roman"/>
          <w:sz w:val="24"/>
          <w:szCs w:val="24"/>
        </w:rPr>
        <w:t>.</w:t>
      </w:r>
    </w:p>
    <w:p w:rsidR="00A002C8" w:rsidRPr="00A00F25" w:rsidRDefault="00A002C8" w:rsidP="00A00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2C8" w:rsidRPr="00A00F25" w:rsidRDefault="00A002C8" w:rsidP="00A00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</w:t>
      </w:r>
      <w:r w:rsidRPr="00A00F25">
        <w:rPr>
          <w:rFonts w:ascii="Times New Roman" w:hAnsi="Times New Roman" w:cs="Times New Roman"/>
          <w:b/>
          <w:sz w:val="24"/>
          <w:szCs w:val="24"/>
        </w:rPr>
        <w:lastRenderedPageBreak/>
        <w:t>программы:</w:t>
      </w:r>
    </w:p>
    <w:p w:rsidR="00A002C8" w:rsidRPr="00A00F25" w:rsidRDefault="00A002C8" w:rsidP="00A002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Дисциплина ОГСЭ.01 Основы философии относится к  общему гуманитарному и социально-экономическому циклу.</w:t>
      </w:r>
    </w:p>
    <w:p w:rsidR="00A002C8" w:rsidRPr="00A00F25" w:rsidRDefault="00A002C8" w:rsidP="00A002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002C8" w:rsidRPr="00A00F25" w:rsidRDefault="00A002C8" w:rsidP="00A002C8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ориентироваться в наиболее общих проблемах бытия, познания, ценностей, свободы и смысла жизни как основы формирования культуры гражданина и будущего специалиста;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основные категории и понятия философии;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роль философии в жизни человека и общества;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основы философского учения о бытии;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сущность процесса познания;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основы научной, философской и религиозной картин мира;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об условиях формирования личности, свободе и ответственности за сохранение жизни, культуры, окружающей среды;</w:t>
      </w:r>
    </w:p>
    <w:p w:rsidR="00A002C8" w:rsidRPr="00A00F25" w:rsidRDefault="00A002C8" w:rsidP="00A002C8">
      <w:pPr>
        <w:widowControl w:val="0"/>
        <w:shd w:val="clear" w:color="auto" w:fill="FFFFFF"/>
        <w:tabs>
          <w:tab w:val="left" w:pos="916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руководство, потребителями.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20" w:type="dxa"/>
        <w:tblInd w:w="-6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80"/>
        <w:gridCol w:w="2340"/>
      </w:tblGrid>
      <w:tr w:rsidR="00A002C8" w:rsidRPr="00A00F25" w:rsidTr="00A002C8">
        <w:trPr>
          <w:trHeight w:val="460"/>
        </w:trPr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002C8" w:rsidRPr="00A00F25" w:rsidTr="00A002C8">
        <w:trPr>
          <w:trHeight w:val="285"/>
        </w:trPr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57</w:t>
            </w:r>
          </w:p>
        </w:tc>
      </w:tr>
      <w:tr w:rsidR="00A002C8" w:rsidRPr="00A00F25" w:rsidTr="00A002C8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48 </w:t>
            </w:r>
          </w:p>
        </w:tc>
      </w:tr>
      <w:tr w:rsidR="00A002C8" w:rsidRPr="00A00F25" w:rsidTr="00A002C8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2C8" w:rsidRPr="00A00F25" w:rsidTr="00A002C8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теоретические занятия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</w:tr>
      <w:tr w:rsidR="00A002C8" w:rsidRPr="00A00F25" w:rsidTr="00A002C8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002C8" w:rsidRPr="00A00F25" w:rsidTr="00A002C8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</w:tr>
      <w:tr w:rsidR="00A002C8" w:rsidRPr="00A00F25" w:rsidTr="00A002C8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2C8" w:rsidRPr="00A00F25" w:rsidTr="00A002C8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теста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словаря терминов 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составление словаря афоризмов философов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заполнение таблицы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A002C8" w:rsidRPr="00A00F25" w:rsidTr="00A002C8">
        <w:tc>
          <w:tcPr>
            <w:tcW w:w="9720" w:type="dxa"/>
            <w:gridSpan w:val="2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Промежуточная  аттестация в форме </w:t>
            </w:r>
            <w:proofErr w:type="spellStart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дф</w:t>
            </w:r>
            <w:proofErr w:type="gramStart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.з</w:t>
            </w:r>
            <w:proofErr w:type="gramEnd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ачета</w:t>
            </w:r>
            <w:proofErr w:type="spellEnd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восьмом семестре</w:t>
            </w:r>
          </w:p>
        </w:tc>
      </w:tr>
    </w:tbl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Default="00A002C8" w:rsidP="00A002C8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A00F25">
        <w:t xml:space="preserve"> </w:t>
      </w:r>
      <w:r w:rsidRPr="00A00F25">
        <w:rPr>
          <w:rFonts w:ascii="Times New Roman" w:hAnsi="Times New Roman" w:cs="Times New Roman"/>
          <w:b/>
          <w:sz w:val="24"/>
          <w:szCs w:val="24"/>
        </w:rPr>
        <w:t>ОГСЭ.02 История</w:t>
      </w:r>
    </w:p>
    <w:p w:rsidR="00A002C8" w:rsidRPr="00A00F25" w:rsidRDefault="00A002C8" w:rsidP="00A002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2C8" w:rsidRPr="00A00F25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ОГСЭ.02 История является частью основной профессиональной образовательной программы в соответствии с ФГОС по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00F25">
        <w:rPr>
          <w:rFonts w:ascii="Times New Roman" w:hAnsi="Times New Roman" w:cs="Times New Roman"/>
          <w:sz w:val="24"/>
          <w:szCs w:val="24"/>
        </w:rPr>
        <w:t>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</w:p>
    <w:p w:rsidR="00A002C8" w:rsidRPr="00A00F25" w:rsidRDefault="00A002C8" w:rsidP="00A002C8">
      <w:pPr>
        <w:pStyle w:val="af0"/>
        <w:spacing w:after="0"/>
        <w:ind w:left="0" w:firstLine="709"/>
        <w:jc w:val="both"/>
      </w:pPr>
      <w:r w:rsidRPr="00A00F25">
        <w:t xml:space="preserve">Дисциплина ОГСЭ.02 История относится к обязательной части дисциплин общего гуманитарного и социально-экономического цикла. 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ориентироваться в современной экономической, политической и культурной ситуации в России и мире;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выявлять взаимосвязь российских, региональных, мировых социально-экономических, политических и культурных проблем.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основные направления развития ключевых регионов мира на рубеже веков (XX и XXI вв.);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- сущность и причины локальных, региональных, межгосударственных конфликтов в конце XX - начале XXI </w:t>
      </w:r>
      <w:proofErr w:type="gramStart"/>
      <w:r w:rsidRPr="00A00F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00F25">
        <w:rPr>
          <w:rFonts w:ascii="Times New Roman" w:hAnsi="Times New Roman" w:cs="Times New Roman"/>
          <w:sz w:val="24"/>
          <w:szCs w:val="24"/>
        </w:rPr>
        <w:t>.;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назначение ООН, НАТО, ЕС и других организаций и основные направления их деятельности;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 роли науки, культуры и религии в сохранении и укреплении национальных и государственных традиций;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содержание и назначение важнейших нормативных актов мирового и регионального значения.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Реализация программы способствует формированию следующих компетенций: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выполнения профессиональных задач, профессионального и личностного развития.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(подчинённых), результат выполнения заданий.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002C8" w:rsidRPr="00A00F25" w:rsidTr="00A002C8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002C8" w:rsidRPr="00A00F25" w:rsidTr="00A002C8">
        <w:trPr>
          <w:trHeight w:val="285"/>
        </w:trPr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57</w:t>
            </w:r>
          </w:p>
        </w:tc>
      </w:tr>
      <w:tr w:rsidR="00A002C8" w:rsidRPr="00A00F25" w:rsidTr="00A002C8"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48 </w:t>
            </w:r>
          </w:p>
        </w:tc>
      </w:tr>
      <w:tr w:rsidR="00A002C8" w:rsidRPr="00A00F25" w:rsidTr="00A002C8"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2C8" w:rsidRPr="00A00F25" w:rsidTr="00A002C8"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</w:tr>
      <w:tr w:rsidR="00A002C8" w:rsidRPr="00A00F25" w:rsidTr="00A002C8"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002C8" w:rsidRPr="00A00F25" w:rsidTr="00A002C8"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докладов 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теста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словаря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составление кроссворда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002C8" w:rsidRPr="00A00F25" w:rsidTr="00A002C8">
        <w:tc>
          <w:tcPr>
            <w:tcW w:w="9704" w:type="dxa"/>
            <w:gridSpan w:val="2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 аттестация в форме экзамена в 3 семестре</w:t>
            </w:r>
          </w:p>
        </w:tc>
      </w:tr>
    </w:tbl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A00F25">
        <w:t xml:space="preserve"> </w:t>
      </w:r>
      <w:r w:rsidRPr="00A00F25">
        <w:rPr>
          <w:rFonts w:ascii="Times New Roman" w:hAnsi="Times New Roman" w:cs="Times New Roman"/>
          <w:b/>
          <w:sz w:val="24"/>
          <w:szCs w:val="24"/>
        </w:rPr>
        <w:t>ОГСЭ.03 Иностранный язык (английский)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2C8" w:rsidRPr="00A00F25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ОГСЭ.03 Иностранный язык (английский) является частью основной профессиональной образовательной программы в соответствии с ФГОС по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00F25">
        <w:rPr>
          <w:rFonts w:ascii="Times New Roman" w:hAnsi="Times New Roman" w:cs="Times New Roman"/>
          <w:sz w:val="24"/>
          <w:szCs w:val="24"/>
        </w:rPr>
        <w:t>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Дисциплина ОГСЭ.03 Иностранный язык (английский) относится к циклу ОГСЭ. Владение иностранным языком позволяет реализовать такие аспекты профессиональной деятельности, как своевременное ознакомление с новейшими технологиями, открытиями и тенденциями в развитии науки и техники, установление профессиональных контактов с зарубежными партнерами. Оно обеспечивает повышение уровня профессиональной компетенции.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общаться (устно и письменно) на иностранном языке на профессиональные и повседневные темы;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переводить (со словарем) иностранные тексты профессиональной направленности;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самостоятельно совершенствовать устную и письменную речь, пополнять словарный запас.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lastRenderedPageBreak/>
        <w:t>ОК 5. Использовать информационно – коммуникационные технологии в профессиональной деятельности.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950636" w:rsidRPr="00950636" w:rsidTr="00950636">
        <w:trPr>
          <w:trHeight w:val="460"/>
        </w:trPr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50636" w:rsidRPr="00950636" w:rsidTr="00950636">
        <w:trPr>
          <w:trHeight w:val="285"/>
        </w:trPr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198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168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168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- чтение и перевод текстов;</w:t>
            </w:r>
          </w:p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- составление и интерпретация монологических и диалогических высказываний;</w:t>
            </w:r>
          </w:p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- выполнение грамматических заданий и других письменных работ;</w:t>
            </w:r>
          </w:p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- подготовка и защита презентаций, проектов.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950636" w:rsidRPr="00950636" w:rsidTr="00950636">
        <w:tc>
          <w:tcPr>
            <w:tcW w:w="9704" w:type="dxa"/>
            <w:gridSpan w:val="2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дифференцированного зачета в 4 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6 </w:t>
            </w: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семестрах</w:t>
            </w:r>
          </w:p>
        </w:tc>
      </w:tr>
    </w:tbl>
    <w:p w:rsidR="00A002C8" w:rsidRPr="00A00F25" w:rsidRDefault="00A002C8" w:rsidP="00950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ED69AE">
        <w:rPr>
          <w:rFonts w:ascii="Times New Roman" w:hAnsi="Times New Roman" w:cs="Times New Roman"/>
          <w:b/>
          <w:sz w:val="24"/>
          <w:szCs w:val="24"/>
        </w:rPr>
        <w:t>ОГСЭ.04 Физическая культура</w:t>
      </w:r>
    </w:p>
    <w:p w:rsidR="00A002C8" w:rsidRPr="00ED69AE" w:rsidRDefault="00A002C8" w:rsidP="00A002C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2C8" w:rsidRPr="00ED69AE" w:rsidRDefault="00A002C8" w:rsidP="00A002C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ОГСЭ.04 Физическая культура является частью основной профессиональной образовательной программы в соответствии с ФГОС по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ED69AE">
        <w:rPr>
          <w:rFonts w:ascii="Times New Roman" w:hAnsi="Times New Roman" w:cs="Times New Roman"/>
          <w:sz w:val="24"/>
          <w:szCs w:val="24"/>
        </w:rPr>
        <w:t>.</w:t>
      </w: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ППССЗ: </w:t>
      </w:r>
      <w:r w:rsidRPr="00ED69AE">
        <w:rPr>
          <w:rFonts w:ascii="Times New Roman" w:hAnsi="Times New Roman" w:cs="Times New Roman"/>
          <w:sz w:val="24"/>
          <w:szCs w:val="24"/>
        </w:rPr>
        <w:t>дисциплина ОГСЭ.04 Физическая культура относится к обязательной части общего гуманитарного и  социально - экономического цикла.</w:t>
      </w:r>
    </w:p>
    <w:p w:rsidR="00A002C8" w:rsidRPr="00ED69AE" w:rsidRDefault="00A002C8" w:rsidP="00A002C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A002C8" w:rsidRPr="00ED69AE" w:rsidRDefault="00A002C8" w:rsidP="00A002C8">
      <w:pPr>
        <w:tabs>
          <w:tab w:val="left" w:pos="29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D69AE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p w:rsidR="00A002C8" w:rsidRPr="00ED69AE" w:rsidRDefault="00A002C8" w:rsidP="00407C12">
      <w:pPr>
        <w:numPr>
          <w:ilvl w:val="0"/>
          <w:numId w:val="16"/>
        </w:numPr>
        <w:tabs>
          <w:tab w:val="left" w:pos="-637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ED69AE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Pr="00ED69AE">
        <w:rPr>
          <w:rFonts w:ascii="Times New Roman" w:hAnsi="Times New Roman" w:cs="Times New Roman"/>
          <w:sz w:val="24"/>
          <w:szCs w:val="24"/>
        </w:rPr>
        <w:t xml:space="preserve"> - оздоровительную деятельность для укрепления здоровья, достижения жизненных и профессиональных целей.</w:t>
      </w:r>
    </w:p>
    <w:p w:rsidR="00A002C8" w:rsidRPr="00ED69AE" w:rsidRDefault="00A002C8" w:rsidP="00A002C8">
      <w:pPr>
        <w:tabs>
          <w:tab w:val="left" w:pos="29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D69AE">
        <w:rPr>
          <w:rFonts w:ascii="Times New Roman" w:hAnsi="Times New Roman" w:cs="Times New Roman"/>
          <w:b/>
          <w:sz w:val="24"/>
          <w:szCs w:val="24"/>
        </w:rPr>
        <w:t xml:space="preserve"> знать: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роль физической культуры в общекультурном, профессиональном и социальном развитии человека,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 основы здорового образа жизни.</w:t>
      </w: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ED69AE">
        <w:rPr>
          <w:rFonts w:ascii="Times New Roman" w:hAnsi="Times New Roman" w:cs="Times New Roman"/>
          <w:sz w:val="24"/>
          <w:szCs w:val="24"/>
        </w:rPr>
        <w:t>ОК 1. Понимать сущность  и социальную значимость своей будущей профессии, проявлять к ней устойчивый интерес.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950636" w:rsidRPr="00950636" w:rsidTr="00950636">
        <w:trPr>
          <w:trHeight w:val="460"/>
        </w:trPr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950636" w:rsidRPr="00950636" w:rsidTr="00950636">
        <w:trPr>
          <w:trHeight w:val="285"/>
        </w:trPr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336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168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2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166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168</w:t>
            </w:r>
          </w:p>
        </w:tc>
      </w:tr>
      <w:tr w:rsidR="00950636" w:rsidRPr="00950636" w:rsidTr="00950636">
        <w:tc>
          <w:tcPr>
            <w:tcW w:w="9704" w:type="dxa"/>
            <w:gridSpan w:val="2"/>
            <w:shd w:val="clear" w:color="auto" w:fill="auto"/>
          </w:tcPr>
          <w:p w:rsidR="00950636" w:rsidRPr="00950636" w:rsidRDefault="00950636" w:rsidP="00950636">
            <w:pPr>
              <w:tabs>
                <w:tab w:val="left" w:pos="8565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 зачета в 4,6,8 семестре</w:t>
            </w:r>
            <w:proofErr w:type="gramStart"/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A002C8" w:rsidRDefault="00A002C8" w:rsidP="00950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дисциплин математического и обще естественнонаучного цикла</w:t>
      </w: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ED69AE">
        <w:rPr>
          <w:rFonts w:ascii="Times New Roman" w:hAnsi="Times New Roman" w:cs="Times New Roman"/>
          <w:b/>
          <w:sz w:val="24"/>
          <w:szCs w:val="24"/>
        </w:rPr>
        <w:t>ЕН.01 Математика</w:t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6A59" w:rsidRPr="00596A59" w:rsidRDefault="00596A59" w:rsidP="00596A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596A59" w:rsidRPr="00596A59" w:rsidRDefault="00596A59" w:rsidP="00596A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Рабочая программа учебной дисциплины ЕН.01 Математика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ОПОП: </w:t>
      </w:r>
      <w:r w:rsidRPr="00596A59">
        <w:rPr>
          <w:rFonts w:ascii="Times New Roman" w:hAnsi="Times New Roman" w:cs="Times New Roman"/>
          <w:sz w:val="24"/>
          <w:szCs w:val="24"/>
        </w:rPr>
        <w:t>дисциплина ЕН.01 Математика относится к  обязательной части цикла математических и естественнонаучных дисциплин.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596A59" w:rsidRPr="00596A59" w:rsidRDefault="00596A59" w:rsidP="00596A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596A59">
        <w:rPr>
          <w:rFonts w:ascii="Times New Roman" w:hAnsi="Times New Roman" w:cs="Times New Roman"/>
          <w:b/>
          <w:sz w:val="24"/>
          <w:szCs w:val="24"/>
        </w:rPr>
        <w:t>уметь:</w:t>
      </w:r>
      <w:r w:rsidRPr="00596A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96A59" w:rsidRPr="00596A59" w:rsidRDefault="00596A59" w:rsidP="00407C12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6A59">
        <w:rPr>
          <w:rFonts w:ascii="Times New Roman" w:hAnsi="Times New Roman" w:cs="Times New Roman"/>
          <w:bCs/>
          <w:sz w:val="24"/>
          <w:szCs w:val="24"/>
        </w:rPr>
        <w:t>решать прикладные задачи в области профессиональной деятельности;</w:t>
      </w:r>
    </w:p>
    <w:p w:rsidR="00596A59" w:rsidRPr="00596A59" w:rsidRDefault="00596A59" w:rsidP="00407C12">
      <w:pPr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bCs/>
          <w:sz w:val="24"/>
          <w:szCs w:val="24"/>
        </w:rPr>
        <w:t>применять простые математические модели систем и процессов в сфере профессиональной деятельности;</w:t>
      </w:r>
    </w:p>
    <w:p w:rsidR="00596A59" w:rsidRPr="00596A59" w:rsidRDefault="00596A59" w:rsidP="00596A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596A59" w:rsidRPr="00596A59" w:rsidRDefault="00596A59" w:rsidP="00407C12">
      <w:pPr>
        <w:numPr>
          <w:ilvl w:val="0"/>
          <w:numId w:val="18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Style w:val="12pt"/>
          <w:color w:val="000000"/>
        </w:rPr>
      </w:pPr>
      <w:r w:rsidRPr="00596A59">
        <w:rPr>
          <w:rStyle w:val="12pt"/>
        </w:rPr>
        <w:t xml:space="preserve">значение математики в профессиональной деятельности и при освоении </w:t>
      </w:r>
      <w:r w:rsidRPr="00596A59">
        <w:rPr>
          <w:rStyle w:val="12pt"/>
          <w:color w:val="000000"/>
        </w:rPr>
        <w:t>ППССЗ;</w:t>
      </w:r>
    </w:p>
    <w:p w:rsidR="00596A59" w:rsidRPr="00596A59" w:rsidRDefault="00596A59" w:rsidP="00407C12">
      <w:pPr>
        <w:numPr>
          <w:ilvl w:val="0"/>
          <w:numId w:val="18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Style w:val="12pt"/>
          <w:color w:val="000000"/>
        </w:rPr>
      </w:pPr>
      <w:r w:rsidRPr="00596A59">
        <w:rPr>
          <w:rStyle w:val="12pt"/>
          <w:color w:val="000000"/>
        </w:rPr>
        <w:lastRenderedPageBreak/>
        <w:t>основные понятия и методы математического анализа, теории вероятностей и математической статистики</w:t>
      </w:r>
    </w:p>
    <w:p w:rsidR="00596A59" w:rsidRPr="00596A59" w:rsidRDefault="00596A59" w:rsidP="00407C12">
      <w:pPr>
        <w:pStyle w:val="af2"/>
        <w:numPr>
          <w:ilvl w:val="0"/>
          <w:numId w:val="18"/>
        </w:numPr>
        <w:tabs>
          <w:tab w:val="left" w:pos="851"/>
        </w:tabs>
        <w:spacing w:after="0"/>
        <w:ind w:left="0" w:firstLine="709"/>
        <w:jc w:val="both"/>
      </w:pPr>
      <w:r w:rsidRPr="00596A59">
        <w:rPr>
          <w:rStyle w:val="12pt"/>
          <w:color w:val="000000"/>
        </w:rPr>
        <w:t>основные математические методы решения прикладных задач в области профессиональной деятельности;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выделять типовые методы и способы выполнения профессиональных задач, оценивать их эффективность и качество;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3</w:t>
      </w:r>
      <w:proofErr w:type="gramStart"/>
      <w:r w:rsidRPr="00596A5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596A59">
        <w:rPr>
          <w:rFonts w:ascii="Times New Roman" w:hAnsi="Times New Roman" w:cs="Times New Roman"/>
          <w:sz w:val="24"/>
          <w:szCs w:val="24"/>
        </w:rPr>
        <w:t>ринимать решения в стандартных и нестандартных ситуациях и нести за них ответственность;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информационно-коммуникативных технологий в профессиональной деятельности;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потребителями;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заданий;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смене технологий в профессиональной деятельности;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1.1. Организовывать и производить приемку сырья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1.2. Контролировать качество поступившего сырья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1.3. Организовывать и осуществлять хранение сырья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1.4. Организовывать и осуществлять подготовку сырья к переработке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2.1.  Контролировать соблюдение требований к сырью при производстве хлеба и хлебобулочных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2.2.  Организовывать и осуществлять технологический процесс изготовления полуфабрикатов при производстве хлеба и хлебобулочных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2.3. Организовывать и осуществлять технологический процесс производства хлеба и хлебобулочных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3.1. Контролировать соблюдение требований к сырью при производстве кондитерских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3.2. Организовывать и осуществлять технологический процесс производства сахаристых кондитерских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3.3. Организовывать и осуществлять технологический процесс производства мучных кондитерских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3.4. Обеспечивать эксплуатацию технологического оборудования при производстве кондитерских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4.1. Контролировать соблюдение требований к качеству сырья при производстве различных видов макаронных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4.2. Организовывать и осуществлять технологический процесс производства различных видов макаронных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4.3. Обеспечивать эксплуатацию технологического оборудования при производстве различных видов макаронных изделий</w:t>
      </w:r>
    </w:p>
    <w:p w:rsidR="00596A59" w:rsidRPr="00596A59" w:rsidRDefault="00596A59" w:rsidP="00596A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5.1. Участвовать в планировании основных показателей производства</w:t>
      </w:r>
    </w:p>
    <w:p w:rsidR="00596A59" w:rsidRPr="00596A59" w:rsidRDefault="00596A59" w:rsidP="00596A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5.2. Планировать выполнение работ исполнителями</w:t>
      </w:r>
    </w:p>
    <w:p w:rsidR="00596A59" w:rsidRPr="00596A59" w:rsidRDefault="00596A59" w:rsidP="00596A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5.3. Организовывать работу трудового коллектива</w:t>
      </w:r>
    </w:p>
    <w:p w:rsidR="00596A59" w:rsidRPr="00596A59" w:rsidRDefault="00596A59" w:rsidP="00596A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5.4. Контролировать ход и оценивать результаты выполнения работ исполнителями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lastRenderedPageBreak/>
        <w:t xml:space="preserve">ПК 5.5. Вести утвержденную </w:t>
      </w:r>
      <w:proofErr w:type="spellStart"/>
      <w:r w:rsidRPr="00596A59">
        <w:rPr>
          <w:rFonts w:ascii="Times New Roman" w:hAnsi="Times New Roman" w:cs="Times New Roman"/>
          <w:sz w:val="24"/>
          <w:szCs w:val="24"/>
        </w:rPr>
        <w:t>учетно</w:t>
      </w:r>
      <w:proofErr w:type="spellEnd"/>
      <w:r w:rsidRPr="00596A59">
        <w:rPr>
          <w:rFonts w:ascii="Times New Roman" w:hAnsi="Times New Roman" w:cs="Times New Roman"/>
          <w:sz w:val="24"/>
          <w:szCs w:val="24"/>
        </w:rPr>
        <w:t xml:space="preserve"> – отчетную документацию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96A59" w:rsidRPr="00596A59" w:rsidTr="00306ECD">
        <w:trPr>
          <w:trHeight w:val="460"/>
        </w:trPr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96A59" w:rsidRPr="00596A59" w:rsidTr="00306ECD">
        <w:trPr>
          <w:trHeight w:val="285"/>
        </w:trPr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  <w:tr w:rsidR="00596A59" w:rsidRPr="00596A59" w:rsidTr="00306ECD"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Cs/>
                <w:sz w:val="24"/>
                <w:szCs w:val="24"/>
              </w:rPr>
              <w:t>68</w:t>
            </w:r>
          </w:p>
        </w:tc>
      </w:tr>
      <w:tr w:rsidR="00596A59" w:rsidRPr="00596A59" w:rsidTr="00306ECD"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96A59" w:rsidRPr="00596A59" w:rsidTr="00306ECD"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596A59" w:rsidRPr="00596A59" w:rsidTr="00306ECD"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596A59" w:rsidRPr="00596A59" w:rsidTr="00306ECD"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596A59" w:rsidRPr="00596A59" w:rsidTr="00306ECD">
        <w:tc>
          <w:tcPr>
            <w:tcW w:w="9704" w:type="dxa"/>
            <w:gridSpan w:val="2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 в 4 семестре</w:t>
            </w:r>
          </w:p>
        </w:tc>
      </w:tr>
    </w:tbl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596A59" w:rsidRDefault="00A002C8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5A7EB9" w:rsidRDefault="00A002C8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5A7EB9">
        <w:t xml:space="preserve"> </w:t>
      </w:r>
      <w:r w:rsidRPr="005A7EB9">
        <w:rPr>
          <w:rFonts w:ascii="Times New Roman" w:hAnsi="Times New Roman" w:cs="Times New Roman"/>
          <w:b/>
          <w:sz w:val="24"/>
          <w:szCs w:val="24"/>
        </w:rPr>
        <w:t>ЕН.02 Экологические основы природопользования</w:t>
      </w: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Рабочая программа учебной дисциплины ЕН.02 Экологические основы природопользования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питания.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  <w:r w:rsidRPr="005A7EB9">
        <w:rPr>
          <w:rFonts w:ascii="Times New Roman" w:hAnsi="Times New Roman" w:cs="Times New Roman"/>
          <w:sz w:val="24"/>
          <w:szCs w:val="24"/>
        </w:rPr>
        <w:t xml:space="preserve"> дисциплина ЕН.02 Экологические основы природопользования относится к циклу математических и естественнонаучных дисциплин.</w:t>
      </w: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Pr="005A7EB9">
        <w:rPr>
          <w:rFonts w:ascii="Times New Roman" w:hAnsi="Times New Roman" w:cs="Times New Roman"/>
          <w:b/>
          <w:sz w:val="24"/>
          <w:szCs w:val="24"/>
        </w:rPr>
        <w:t>обучающийся должен уметь:</w:t>
      </w:r>
      <w:r w:rsidRPr="005A7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2C8" w:rsidRPr="005A7EB9" w:rsidRDefault="00A002C8" w:rsidP="00407C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анализировать и прогнозировать экологические последствия различных видов деятельности;</w:t>
      </w:r>
    </w:p>
    <w:p w:rsidR="00A002C8" w:rsidRPr="005A7EB9" w:rsidRDefault="00A002C8" w:rsidP="00407C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использовать в профессиональной деятельности представление о взаимосвязи организмов и среды обитания;</w:t>
      </w:r>
    </w:p>
    <w:p w:rsidR="00A002C8" w:rsidRPr="005A7EB9" w:rsidRDefault="00A002C8" w:rsidP="00407C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соблюдать в профессиональной деятельности регламенты экологической безопасности.</w:t>
      </w: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знать</w:t>
      </w:r>
      <w:r w:rsidRPr="005A7EB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принципы взаимодействия живых организмов и среды обитания;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особенности взаимодействия общества и природы, основные источники техногенного воздействия на окружающую среду;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об условиях устойчивого развития экосистем и возможных причинах возникновения экологического кризиса; 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принципы и методы рационального природопользования;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методы экологического регулирования;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принципы размещения производств различного типа;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основные группы отходов, их источники и масштабы образования;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понятие и принципы мониторинга окружающей среды;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правовые и социальные вопросы природопользования и экологической безопасности;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принципы и правила международного сотрудничества в области природопользования и охраны окружающей среды,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7EB9">
        <w:rPr>
          <w:rFonts w:ascii="Times New Roman" w:hAnsi="Times New Roman" w:cs="Times New Roman"/>
          <w:sz w:val="24"/>
          <w:szCs w:val="24"/>
        </w:rPr>
        <w:t>природоресурсный</w:t>
      </w:r>
      <w:proofErr w:type="spellEnd"/>
      <w:r w:rsidRPr="005A7EB9">
        <w:rPr>
          <w:rFonts w:ascii="Times New Roman" w:hAnsi="Times New Roman" w:cs="Times New Roman"/>
          <w:sz w:val="24"/>
          <w:szCs w:val="24"/>
        </w:rPr>
        <w:t xml:space="preserve"> потенциал Российской Федерации;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охраняемые природные территории;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Дисциплина «Экологические основы природопользования » способствует формированию следующих компетенций: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3.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Оценивать риски и принимать решения в нестандартных ситуациях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4.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5.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Использовать информационно-коммуникационные технологии для совершенствования профессиональной деятельности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6.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Работать в коллективе и команде, взаимодействовать с руководством, коллегами и социальными партнерами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7.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8.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9.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Осуществлять профессиональную деятельность в условиях обновления ее целей, содержания, смены технологий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1.1. Организовывать и производить приемку сырья.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1.2. Контролировать качество поступившего сырья.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1.3. Организовывать и осуществлять хранение сырья.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1.4. Организовывать и осуществлять подготовку сырья к переработке.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2.1. Контролировать соблюдение требований к сырью при производстве хлеба и хлебобулочных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2.2. Организовывать и осуществлять технологический процесс изготовления полуфабрикатов при производстве хлеба и хлебобулочных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2.3. Организовывать и осуществлять технологический процесс производства хлеба и хлебобулочных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2.4. Обеспечивать эксплуатацию технологического оборудования хлебопекарного производства.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3.1. Контролировать соблюдение требований к сырью при производстве кондитерских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3.2. Организовывать и осуществлять технологический процесс производства сахаристых кондитерских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3.3. Организовывать и осуществлять технологический процесс производства мучных кондитерских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3.4. Обеспечивать эксплуатацию технологического оборудования при производстве кондитерских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4.1. Контролировать соблюдение требований к качеству сырья при производстве различных видов макаронных изделий. </w:t>
      </w:r>
    </w:p>
    <w:p w:rsidR="005F6032" w:rsidRPr="005F6032" w:rsidRDefault="005F6032" w:rsidP="005F603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F6032">
        <w:rPr>
          <w:rFonts w:ascii="Times New Roman" w:hAnsi="Times New Roman" w:cs="Times New Roman"/>
          <w:sz w:val="24"/>
          <w:szCs w:val="24"/>
        </w:rPr>
        <w:t xml:space="preserve">ПК 4.2. Организовывать и осуществлять технологический процесс производства различных видов макаронных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4.3. Обеспечивать эксплуатацию технологического оборудования при производстве различных видов макаронных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5.1. Участвовать в планировании основных показателей производства.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5.2. Планировать выполнение работ исполнителями.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5.3. Организовывать работу трудового коллектива.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5.4. Контролировать ход и оценивать результаты выполнения работ исполнителями. </w:t>
      </w:r>
    </w:p>
    <w:p w:rsidR="005F6032" w:rsidRPr="005F6032" w:rsidRDefault="005F6032" w:rsidP="005F603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F6032">
        <w:rPr>
          <w:rFonts w:ascii="Times New Roman" w:hAnsi="Times New Roman" w:cs="Times New Roman"/>
          <w:sz w:val="24"/>
          <w:szCs w:val="24"/>
        </w:rPr>
        <w:t>ПК 5.5. Вести утвержденную учетно-отчетную документацию.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002C8" w:rsidRPr="005A7EB9" w:rsidTr="00A002C8">
        <w:trPr>
          <w:trHeight w:val="1031"/>
        </w:trPr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002C8" w:rsidRPr="005A7EB9" w:rsidTr="00A002C8">
        <w:trPr>
          <w:trHeight w:val="285"/>
        </w:trPr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подготовка к тестированию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проведение наблюдений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подготовка реферата (сообщения)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зачету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9242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</w:t>
            </w: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аттестация в форме </w:t>
            </w:r>
            <w:proofErr w:type="spellStart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</w:t>
            </w:r>
            <w:proofErr w:type="gramStart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.з</w:t>
            </w:r>
            <w:proofErr w:type="gramEnd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ачета</w:t>
            </w:r>
            <w:proofErr w:type="spellEnd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r w:rsidR="009242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семестре</w:t>
            </w:r>
          </w:p>
        </w:tc>
        <w:tc>
          <w:tcPr>
            <w:tcW w:w="1800" w:type="dxa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5A7EB9">
        <w:rPr>
          <w:rFonts w:ascii="Times New Roman" w:hAnsi="Times New Roman" w:cs="Times New Roman"/>
          <w:b/>
          <w:sz w:val="24"/>
          <w:szCs w:val="24"/>
        </w:rPr>
        <w:t>ЕН.03 Химия</w:t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4A5220" w:rsidRPr="004A5220" w:rsidRDefault="004A5220" w:rsidP="004A52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Рабочая программа учебной дисциплины ЕН.03 Химия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4A5220" w:rsidRPr="004A5220" w:rsidRDefault="004A5220" w:rsidP="004A5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  <w:r w:rsidRPr="004A5220">
        <w:rPr>
          <w:rFonts w:ascii="Times New Roman" w:hAnsi="Times New Roman" w:cs="Times New Roman"/>
          <w:sz w:val="24"/>
          <w:szCs w:val="24"/>
        </w:rPr>
        <w:t xml:space="preserve">  дисциплина ЕН.03 Химия относится к циклу математических и естественнонаучных дисциплин.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 xml:space="preserve">Цели и задачи учебной дисциплины – </w:t>
      </w:r>
      <w:r w:rsidRPr="004A5220">
        <w:rPr>
          <w:rFonts w:ascii="Times New Roman" w:hAnsi="Times New Roman" w:cs="Times New Roman"/>
          <w:sz w:val="24"/>
          <w:szCs w:val="24"/>
        </w:rPr>
        <w:t>требования к результатам освоения учебной дисциплины: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Pr="004A5220">
        <w:rPr>
          <w:rFonts w:ascii="Times New Roman" w:hAnsi="Times New Roman" w:cs="Times New Roman"/>
          <w:b/>
          <w:sz w:val="24"/>
          <w:szCs w:val="24"/>
        </w:rPr>
        <w:t>обучающийся должен уметь:</w:t>
      </w:r>
      <w:r w:rsidRPr="004A52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применять основные законы химии для решения задач в области профессиональной деятельности; 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использовать свойства органических веществ, дисперсных и коллоидных систем для оптимизации технологического процесса; 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описывать уравнениями химических реакций процессы, лежащие в основе производства продовольственных продуктов;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проводить расчеты по химическим формулам и уравнениям реакций; 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использовать лабораторную посуду и оборудование; 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выбирать метод и ход химического анализа, подбирать реактивы и аппаратуру;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проводить качественные реакции на неорганические и органические вещества и ионы;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выполнять количественные расчеты состава вещества по результатам измерений; соблюдать правила техники безопасности при работе в химической лаборатории.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ab/>
      </w:r>
      <w:r w:rsidRPr="004A522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Pr="004A5220">
        <w:rPr>
          <w:rFonts w:ascii="Times New Roman" w:hAnsi="Times New Roman" w:cs="Times New Roman"/>
          <w:b/>
          <w:sz w:val="24"/>
          <w:szCs w:val="24"/>
        </w:rPr>
        <w:t xml:space="preserve">обучающийся должен знать: 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основные понятия и законы химии; теоретические основы органической, физической и коллоидной химии;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понятие химической кинетики и катализа;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классификацию химических реакций и закономерности их протекания; 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окислительно-восстановительные реакции, реакц</w:t>
      </w:r>
      <w:proofErr w:type="gramStart"/>
      <w:r w:rsidRPr="004A5220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4A5220">
        <w:rPr>
          <w:rFonts w:ascii="Times New Roman" w:hAnsi="Times New Roman" w:cs="Times New Roman"/>
          <w:sz w:val="24"/>
          <w:szCs w:val="24"/>
        </w:rPr>
        <w:t>нного обмена;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lastRenderedPageBreak/>
        <w:t>гидролиз солей, диссоциацию электролитов в водных растворах, понятие о сильных и слабых электролитах;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тепловой эффект химических реакций, термохимические уравнения; 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характеристики различных классов органических веществ, входящих в состав сырья и готовой продукции;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свойства растворов и коллоидных систем ВМС;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дисперсные и коллоидные системы пищевых продуктов;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роль и характеристика поверхностных явлений в природных и технологических процессах; 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основы аналитической химии;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основные методы классического количественного и физико-химического анализа;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назначение и правила использования лабораторного оборудования и аппаратуры;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методы и технику выполнения химических анализов; приемы безопасной работы в химической лаборатории.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4A5220" w:rsidRPr="004A5220" w:rsidRDefault="004A5220" w:rsidP="004A5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A5220" w:rsidRPr="004A5220" w:rsidRDefault="004A5220" w:rsidP="004A5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выделять типовые методы и способы выполнения профессиональных задач, оценивать их эффективность и качество.</w:t>
      </w:r>
    </w:p>
    <w:p w:rsidR="004A5220" w:rsidRPr="004A5220" w:rsidRDefault="004A5220" w:rsidP="004A5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4A5220" w:rsidRPr="004A5220" w:rsidRDefault="004A5220" w:rsidP="004A5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A5220" w:rsidRPr="004A5220" w:rsidRDefault="004A5220" w:rsidP="004A5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информационно-коммуникативные технологии в профессиональной деятельности.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смене технологий в профессиональной деятельности.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1.1. Организовывать и производить приемку сырья.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1.2. Контролировать качество поступившего сырья.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1.3. Организовывать и осуществлять хранение сырья.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1.4. Организовывать и осуществлять подготовку сырья к переработке.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2.1. Контролировать соблюдение требований к сырью при производстве хлеба и хлебобулочных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2.2. Организовывать и осуществлять технологический процесс изготовления полуфабрикатов при производстве хлеба и хлебобулочных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2.3. Организовывать и осуществлять технологический процесс производства хлеба и хлебобулочных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2.4. Обеспечивать эксплуатацию технологического оборудования хлебопекарного производства.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3.1. Контролировать соблюдение требований к сырью при производстве кондитерских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3.2. Организовывать и осуществлять технологический процесс производства сахаристых кондитерских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3.3. Организовывать и осуществлять технологический процесс производства мучных кондитерских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3.4. Обеспечивать эксплуатацию технологического оборудования при производстве кондитерских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lastRenderedPageBreak/>
        <w:t xml:space="preserve">ПК 4.1. Контролировать соблюдение требований к качеству сырья при производстве различных видов макаронных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4.2. Организовывать и осуществлять технологический процесс производства различных видов макаронных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4.3. Обеспечивать эксплуатацию технологического оборудования при производстве различных видов макаронных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5.1. Участвовать в планировании основных показателей производства.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5.2. Планировать выполнение работ исполнителями.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5.3. Организовывать работу трудового коллектива.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5.4. Контролировать ход и оценивать результаты выполнения работ исполнителями. 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A5220">
        <w:rPr>
          <w:rFonts w:ascii="Times New Roman" w:hAnsi="Times New Roman" w:cs="Times New Roman"/>
          <w:sz w:val="24"/>
          <w:szCs w:val="24"/>
        </w:rPr>
        <w:t>ПК 5.5. Вести утвержденную учетно-отчетную документацию.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A5220" w:rsidRPr="004A5220" w:rsidTr="00306ECD">
        <w:trPr>
          <w:trHeight w:val="460"/>
        </w:trPr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A5220" w:rsidRPr="004A5220" w:rsidTr="00306ECD">
        <w:trPr>
          <w:trHeight w:val="285"/>
        </w:trPr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Cs/>
                <w:sz w:val="24"/>
                <w:szCs w:val="24"/>
              </w:rPr>
              <w:t>180</w:t>
            </w: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Cs/>
                <w:sz w:val="24"/>
                <w:szCs w:val="24"/>
              </w:rPr>
              <w:t>120</w:t>
            </w: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sz w:val="24"/>
                <w:szCs w:val="24"/>
              </w:rPr>
              <w:t xml:space="preserve">    теоретические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Cs/>
                <w:sz w:val="24"/>
                <w:szCs w:val="24"/>
              </w:rPr>
              <w:t>76</w:t>
            </w: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sz w:val="24"/>
                <w:szCs w:val="24"/>
              </w:rPr>
              <w:t>в том числе: составление таблиц, алгоритмов, схем, рисунков, кроссвордов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A5220" w:rsidRPr="004A5220" w:rsidTr="00306ECD">
        <w:tc>
          <w:tcPr>
            <w:tcW w:w="9704" w:type="dxa"/>
            <w:gridSpan w:val="2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экзамена в 6 семестре</w:t>
            </w:r>
          </w:p>
        </w:tc>
      </w:tr>
    </w:tbl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B66B4">
        <w:tab/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дисциплин профессионального цикла</w:t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6ECD" w:rsidRPr="00306ECD" w:rsidRDefault="00306ECD" w:rsidP="00E37C6B">
      <w:pPr>
        <w:spacing w:after="0" w:line="240" w:lineRule="auto"/>
        <w:ind w:firstLine="709"/>
        <w:jc w:val="both"/>
        <w:rPr>
          <w:b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306ECD">
        <w:rPr>
          <w:rFonts w:ascii="Times New Roman" w:hAnsi="Times New Roman" w:cs="Times New Roman"/>
          <w:b/>
          <w:sz w:val="24"/>
          <w:szCs w:val="24"/>
        </w:rPr>
        <w:t>ОП.01 Инженерная графика</w:t>
      </w:r>
    </w:p>
    <w:p w:rsidR="00E37C6B" w:rsidRPr="00E37C6B" w:rsidRDefault="00E37C6B" w:rsidP="00E37C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</w:t>
      </w:r>
    </w:p>
    <w:p w:rsidR="00E37C6B" w:rsidRPr="00E37C6B" w:rsidRDefault="00E37C6B" w:rsidP="00E37C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ОП.01 Инженерная графика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E37C6B" w:rsidRPr="00E37C6B" w:rsidRDefault="00E37C6B" w:rsidP="00E37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программы: </w:t>
      </w:r>
      <w:r w:rsidRPr="00E37C6B">
        <w:rPr>
          <w:rFonts w:ascii="Times New Roman" w:hAnsi="Times New Roman" w:cs="Times New Roman"/>
          <w:sz w:val="24"/>
          <w:szCs w:val="24"/>
        </w:rPr>
        <w:t xml:space="preserve">дисциплина ОП.01 Инженерная графика входит в блок </w:t>
      </w:r>
      <w:proofErr w:type="spellStart"/>
      <w:r w:rsidRPr="00E37C6B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E37C6B">
        <w:rPr>
          <w:rFonts w:ascii="Times New Roman" w:hAnsi="Times New Roman" w:cs="Times New Roman"/>
          <w:sz w:val="24"/>
          <w:szCs w:val="24"/>
        </w:rPr>
        <w:t xml:space="preserve"> дисциплин, устанавливающих базовые знания для освоения специальных дисциплин.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E37C6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E37C6B" w:rsidRPr="00E37C6B" w:rsidRDefault="00E37C6B" w:rsidP="00407C12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читать конструкторскую и технологическую документацию по профилю специальности;</w:t>
      </w:r>
    </w:p>
    <w:p w:rsidR="00E37C6B" w:rsidRPr="00E37C6B" w:rsidRDefault="00E37C6B" w:rsidP="00407C12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выполнять комплексные чертежи геометрических тел и проекции точек</w:t>
      </w:r>
      <w:proofErr w:type="gramStart"/>
      <w:r w:rsidRPr="00E37C6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37C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7C6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E37C6B">
        <w:rPr>
          <w:rFonts w:ascii="Times New Roman" w:hAnsi="Times New Roman" w:cs="Times New Roman"/>
          <w:sz w:val="24"/>
          <w:szCs w:val="24"/>
        </w:rPr>
        <w:t>ежащих на их поверхности, в ручной и машинной графике;</w:t>
      </w:r>
    </w:p>
    <w:p w:rsidR="00E37C6B" w:rsidRPr="00E37C6B" w:rsidRDefault="00E37C6B" w:rsidP="00407C12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выполнять эскизы, технические рисунки и чертежи деталей, их элементов, узлов в ручной и машинной графике;</w:t>
      </w:r>
    </w:p>
    <w:p w:rsidR="00E37C6B" w:rsidRPr="00E37C6B" w:rsidRDefault="00E37C6B" w:rsidP="00407C12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выполнять графические изображения технологического оборудования в ручной и машинной графике;</w:t>
      </w:r>
    </w:p>
    <w:p w:rsidR="00E37C6B" w:rsidRPr="00E37C6B" w:rsidRDefault="00E37C6B" w:rsidP="00407C12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оформлять проектно- конструкторскую, технологическую и другую техническую документацию в соответствии с действующей нормативной базой;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E37C6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правила чтения конструкторской и технологической документации;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способы графического представления объектов, пространственных образов, технологического оборудования и схем;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lastRenderedPageBreak/>
        <w:t>законы, методы и приемы проекционного чтения;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правила выполнения чертежей, технических рисунков, эскизов и схем;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технику и принципы нанесения размеров;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типы и назначение спецификаций, правила их чтения и составления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4.Осуществлять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6. Работать в коллективе и команде, эффективно общаться с коллегами, руководством, потребителями.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ПК 2.4</w:t>
      </w:r>
      <w:proofErr w:type="gramStart"/>
      <w:r w:rsidRPr="00E37C6B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37C6B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хлебопекарного производства.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ПК 3.4</w:t>
      </w:r>
      <w:proofErr w:type="gramStart"/>
      <w:r w:rsidRPr="00E37C6B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E37C6B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кондитерских изделий.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ПК 4.3</w:t>
      </w:r>
      <w:proofErr w:type="gramStart"/>
      <w:r w:rsidRPr="00E37C6B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E37C6B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различных видов макаронных изделий.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ПК 5.5 Вести утвержденную учетно-отчетную документацию.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37C6B" w:rsidRPr="00E37C6B" w:rsidTr="00306ECD">
        <w:trPr>
          <w:trHeight w:val="460"/>
        </w:trPr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часов/зачетных единиц</w:t>
            </w:r>
          </w:p>
        </w:tc>
      </w:tr>
      <w:tr w:rsidR="00E37C6B" w:rsidRPr="00E37C6B" w:rsidTr="00306ECD">
        <w:trPr>
          <w:trHeight w:val="285"/>
        </w:trPr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117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78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58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другие формы и методы организации образовательного процесса в соответствии с требованиями современных производственных и образовательных технологий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39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самостоятельная работа над курсовой работой (проектом) (если </w:t>
            </w:r>
            <w:r w:rsidRPr="00E37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предусмотрено)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407C12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нормативной документации</w:t>
            </w:r>
          </w:p>
          <w:p w:rsidR="00E37C6B" w:rsidRPr="00E37C6B" w:rsidRDefault="00E37C6B" w:rsidP="00407C12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составление опорных конспектов</w:t>
            </w:r>
          </w:p>
          <w:p w:rsidR="00E37C6B" w:rsidRPr="00E37C6B" w:rsidRDefault="00E37C6B" w:rsidP="00407C12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составление плана ответа</w:t>
            </w:r>
          </w:p>
          <w:p w:rsidR="00E37C6B" w:rsidRPr="00E37C6B" w:rsidRDefault="00E37C6B" w:rsidP="00407C12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</w:t>
            </w:r>
          </w:p>
          <w:p w:rsidR="00E37C6B" w:rsidRPr="00E37C6B" w:rsidRDefault="00E37C6B" w:rsidP="00407C12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выполнение графических работ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E37C6B" w:rsidRPr="00E37C6B" w:rsidTr="00306ECD">
        <w:tc>
          <w:tcPr>
            <w:tcW w:w="9704" w:type="dxa"/>
            <w:gridSpan w:val="2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экзамена в 7 семестре                                                            </w:t>
            </w:r>
          </w:p>
        </w:tc>
      </w:tr>
    </w:tbl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ECD" w:rsidRPr="00306ECD" w:rsidRDefault="00306ECD" w:rsidP="00306ECD">
      <w:pPr>
        <w:spacing w:after="0" w:line="240" w:lineRule="auto"/>
        <w:ind w:firstLine="709"/>
        <w:jc w:val="both"/>
        <w:rPr>
          <w:b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306ECD">
        <w:rPr>
          <w:rFonts w:ascii="Times New Roman" w:hAnsi="Times New Roman" w:cs="Times New Roman"/>
          <w:b/>
          <w:sz w:val="24"/>
          <w:szCs w:val="24"/>
        </w:rPr>
        <w:t>ОП.02 Техническая механика</w:t>
      </w:r>
    </w:p>
    <w:p w:rsidR="00306ECD" w:rsidRPr="00306ECD" w:rsidRDefault="00306ECD" w:rsidP="00306EC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</w:t>
      </w:r>
    </w:p>
    <w:p w:rsidR="00306ECD" w:rsidRPr="00306ECD" w:rsidRDefault="00306ECD" w:rsidP="00306EC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ОП.02 Техническая механика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программы: </w:t>
      </w:r>
      <w:r w:rsidRPr="00306ECD">
        <w:rPr>
          <w:rFonts w:ascii="Times New Roman" w:hAnsi="Times New Roman" w:cs="Times New Roman"/>
          <w:sz w:val="24"/>
          <w:szCs w:val="24"/>
        </w:rPr>
        <w:t xml:space="preserve">дисциплина ОП.02 Техническая механика входит в блок </w:t>
      </w:r>
      <w:proofErr w:type="spellStart"/>
      <w:r w:rsidRPr="00306ECD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306ECD">
        <w:rPr>
          <w:rFonts w:ascii="Times New Roman" w:hAnsi="Times New Roman" w:cs="Times New Roman"/>
          <w:sz w:val="24"/>
          <w:szCs w:val="24"/>
        </w:rPr>
        <w:t xml:space="preserve"> дисциплин,  устанавливающей базовые знания для освоения специальных дисциплин.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306ECD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читать кинематические схемы;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 xml:space="preserve">проводить расчеты и проектировать детали и сборочные единицы общего назначения; 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проводить сборочно-разборочные работы в соответствии с характером соединения деталей и сборочных единиц;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определять напряжения в конструкционных элементах;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проводить расчеты элементов конструкции на прочность, жесткость и устойчивость;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определять передаточное отношение;</w:t>
      </w:r>
    </w:p>
    <w:p w:rsidR="00306ECD" w:rsidRPr="00306ECD" w:rsidRDefault="00306ECD" w:rsidP="00306ECD">
      <w:p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306ECD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виды машин и механизмов, принцип действия, кинематические и динамические характеристики;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типы кинематических пар;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типы соединений деталей и машин;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основные сборочные единицы и детали;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характер соединения деталей и сборочных единиц;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принцип взаимозаменяемости;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виды движений и преобразующие движение механизмы;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виды передач: их  устройство, назначение, преимущества и недостатки, условные обозначения на схемах;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передаточное отношение и число;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методику расчета элементов конструкций на прочность, жесткость и устойчивость при различных видах деформации.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3.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4.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 xml:space="preserve">ОК 5. Использовать информационно-коммуникационные технологии в профессиональной </w:t>
      </w:r>
      <w:r w:rsidRPr="00306ECD">
        <w:rPr>
          <w:rFonts w:ascii="Times New Roman" w:hAnsi="Times New Roman" w:cs="Times New Roman"/>
          <w:szCs w:val="24"/>
        </w:rPr>
        <w:lastRenderedPageBreak/>
        <w:t>деятельности.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ПК 2.4</w:t>
      </w:r>
      <w:proofErr w:type="gramStart"/>
      <w:r w:rsidRPr="00306ECD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хлебопекарного производства.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ПК 3.4</w:t>
      </w:r>
      <w:proofErr w:type="gramStart"/>
      <w:r w:rsidRPr="00306ECD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кондитерских изделий.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ПК 4.3</w:t>
      </w:r>
      <w:proofErr w:type="gramStart"/>
      <w:r w:rsidRPr="00306ECD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различных видов макаронных изделий.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306ECD" w:rsidRPr="00306ECD" w:rsidTr="00306ECD">
        <w:trPr>
          <w:trHeight w:val="460"/>
        </w:trPr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часов/зачетных единиц</w:t>
            </w:r>
          </w:p>
        </w:tc>
      </w:tr>
      <w:tr w:rsidR="00306ECD" w:rsidRPr="00306ECD" w:rsidTr="00306ECD">
        <w:trPr>
          <w:trHeight w:val="285"/>
        </w:trPr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75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(</w:t>
            </w:r>
            <w:r w:rsidRPr="00306ECD">
              <w:rPr>
                <w:rFonts w:ascii="Times New Roman" w:hAnsi="Times New Roman" w:cs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другие формы и методы организации образовательного процесса в соответствии с требованиями современных производственных и образовательных технологий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над курсовой работой (проектом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rPr>
          <w:trHeight w:val="929"/>
        </w:trPr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Составление схем, расчетно-графической работы</w:t>
            </w:r>
          </w:p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</w:p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306ECD" w:rsidRPr="00306ECD" w:rsidTr="00306ECD">
        <w:tc>
          <w:tcPr>
            <w:tcW w:w="9704" w:type="dxa"/>
            <w:gridSpan w:val="2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экзамена в 8 семестре</w:t>
            </w:r>
          </w:p>
        </w:tc>
      </w:tr>
    </w:tbl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06ECD" w:rsidRPr="0004204E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:rsidR="00306ECD" w:rsidRPr="00306ECD" w:rsidRDefault="00306ECD" w:rsidP="00306ECD">
      <w:pPr>
        <w:spacing w:after="0" w:line="240" w:lineRule="auto"/>
        <w:ind w:firstLine="709"/>
        <w:jc w:val="both"/>
        <w:rPr>
          <w:b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306ECD">
        <w:rPr>
          <w:rFonts w:ascii="Times New Roman" w:hAnsi="Times New Roman" w:cs="Times New Roman"/>
          <w:b/>
          <w:sz w:val="24"/>
          <w:szCs w:val="24"/>
        </w:rPr>
        <w:t>ОП.03 Электротехника и электронная техника</w:t>
      </w:r>
    </w:p>
    <w:p w:rsidR="00306ECD" w:rsidRPr="00306ECD" w:rsidRDefault="00306ECD" w:rsidP="00306EC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</w:t>
      </w:r>
    </w:p>
    <w:p w:rsidR="00306ECD" w:rsidRPr="00306ECD" w:rsidRDefault="00306ECD" w:rsidP="00306EC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ОП.03 Электротехника и электронная техника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программы: </w:t>
      </w:r>
      <w:r w:rsidRPr="00306ECD">
        <w:rPr>
          <w:rFonts w:ascii="Times New Roman" w:hAnsi="Times New Roman" w:cs="Times New Roman"/>
          <w:sz w:val="24"/>
          <w:szCs w:val="24"/>
        </w:rPr>
        <w:t xml:space="preserve">дисциплина ОП.03 Электротехника и электронная техника относится к обязательной части  цикла  </w:t>
      </w:r>
      <w:proofErr w:type="spellStart"/>
      <w:r w:rsidRPr="00306ECD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306ECD">
        <w:rPr>
          <w:rFonts w:ascii="Times New Roman" w:hAnsi="Times New Roman" w:cs="Times New Roman"/>
          <w:sz w:val="24"/>
          <w:szCs w:val="24"/>
        </w:rPr>
        <w:t xml:space="preserve"> дисциплин.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учебной дисциплины обучающийся должен </w:t>
      </w:r>
      <w:r w:rsidRPr="00306ECD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использовать основные законы и принципы теоретической электротехники и электронной техники в профессиональной деятельности;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читать принципиальные электрические и монтажные схемы;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рассчитывать параметры электрических и магнитных цепей;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пользоваться электроизмерительными приборами и приспособлениями;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подбирать устройства электронной техники, электрические приборы и оборудование с определенными параметрами и характеристиками;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собирать электрические схемы;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306ECD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способы получения, передачи и использования электрической энергии;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электрическую терминологию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основные законы электротехники;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характеристики и параметры электрических и магнитных цепей;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свойства проводников, полупроводников, электроизоляционных, магнитных материалов;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основы теории электрических машин, принцип работы типовых электрических устройств;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методы расчета и измерения основных параметров электрических, магнитных цепей;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принцип действия, устройство, основные характеристики электротехнических и электронных устройств и приборов;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принцип выбора электрических и электронных устройств и приборов, составления электрических и электронных цепей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правила эксплуатации электрооборудования.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3.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4.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 профессиональной деятельности.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ПК 2.4</w:t>
      </w:r>
      <w:proofErr w:type="gramStart"/>
      <w:r w:rsidRPr="00306ECD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хлебопекарного производства.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ПК 3.4</w:t>
      </w:r>
      <w:proofErr w:type="gramStart"/>
      <w:r w:rsidRPr="00306ECD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кондитерских изделий.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ПК 4.3</w:t>
      </w:r>
      <w:proofErr w:type="gramStart"/>
      <w:r w:rsidRPr="00306ECD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различных видов макаронных изделий.</w:t>
      </w:r>
    </w:p>
    <w:p w:rsidR="00306ECD" w:rsidRPr="00306ECD" w:rsidRDefault="00306ECD" w:rsidP="00306ECD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</w:p>
    <w:p w:rsidR="00306ECD" w:rsidRPr="00306ECD" w:rsidRDefault="00306ECD" w:rsidP="00AC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9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6"/>
        <w:gridCol w:w="1800"/>
      </w:tblGrid>
      <w:tr w:rsidR="00306ECD" w:rsidRPr="00306ECD" w:rsidTr="00306ECD">
        <w:trPr>
          <w:trHeight w:val="460"/>
        </w:trPr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06ECD" w:rsidRPr="00306ECD" w:rsidTr="00306ECD">
        <w:trPr>
          <w:trHeight w:val="285"/>
        </w:trPr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114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76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(</w:t>
            </w:r>
            <w:r w:rsidRPr="00306ECD">
              <w:rPr>
                <w:rFonts w:ascii="Times New Roman" w:hAnsi="Times New Roman" w:cs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другие формы и методы организации образовательного процесса в соответствии с требованиями современных производственных и образовательных технологий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самостоятельная работа над курсовой работой (проектом) </w:t>
            </w:r>
            <w:r w:rsidRPr="00306ECD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Составление схем, расчетно-графические  работы</w:t>
            </w:r>
          </w:p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</w:p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Реферативная работа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306ECD" w:rsidRPr="00306ECD" w:rsidTr="00306ECD">
        <w:tc>
          <w:tcPr>
            <w:tcW w:w="9596" w:type="dxa"/>
            <w:gridSpan w:val="2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дифференцированного зачета в 8 семестре                                         </w:t>
            </w:r>
          </w:p>
        </w:tc>
      </w:tr>
    </w:tbl>
    <w:p w:rsid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6ECD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362ADE">
        <w:rPr>
          <w:rFonts w:ascii="Times New Roman" w:hAnsi="Times New Roman" w:cs="Times New Roman"/>
          <w:b/>
          <w:sz w:val="24"/>
          <w:szCs w:val="24"/>
        </w:rPr>
        <w:t>ОП.04 Микробиология, санитария и гигиена в пищевом производстве</w:t>
      </w:r>
    </w:p>
    <w:p w:rsidR="00362ADE" w:rsidRPr="00362ADE" w:rsidRDefault="00362ADE" w:rsidP="00362ADE">
      <w:pPr>
        <w:tabs>
          <w:tab w:val="left" w:pos="108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362ADE" w:rsidRPr="00362ADE" w:rsidRDefault="00362ADE" w:rsidP="00362AD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ОП.04 Микробиология, санитария и гигиена в пищевом производстве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362ADE" w:rsidRPr="00362ADE" w:rsidRDefault="00362ADE" w:rsidP="00362ADE">
      <w:pPr>
        <w:tabs>
          <w:tab w:val="left" w:pos="916"/>
          <w:tab w:val="left" w:pos="108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362ADE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ППССЗ: </w:t>
      </w:r>
      <w:r w:rsidRPr="00362ADE">
        <w:rPr>
          <w:rFonts w:ascii="Times New Roman" w:hAnsi="Times New Roman" w:cs="Times New Roman"/>
          <w:sz w:val="24"/>
          <w:szCs w:val="24"/>
        </w:rPr>
        <w:t>дисциплина ОП.04 Микробиология санитария и гигиена в пищевом производстве относится к обязательной части профессионального цикла.</w:t>
      </w:r>
    </w:p>
    <w:p w:rsidR="00362ADE" w:rsidRPr="00362ADE" w:rsidRDefault="00362ADE" w:rsidP="00362ADE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362ADE" w:rsidRPr="00362ADE" w:rsidRDefault="00362ADE" w:rsidP="00362ADE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Cs/>
          <w:sz w:val="24"/>
          <w:szCs w:val="24"/>
        </w:rPr>
        <w:t xml:space="preserve">В результате  изучения дисциплины студенты должны </w:t>
      </w:r>
      <w:r w:rsidRPr="00362AD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62ADE" w:rsidRPr="00362ADE" w:rsidRDefault="00362ADE" w:rsidP="00407C12">
      <w:pPr>
        <w:widowControl w:val="0"/>
        <w:numPr>
          <w:ilvl w:val="0"/>
          <w:numId w:val="21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работать с лабораторным оборудованием; </w:t>
      </w:r>
    </w:p>
    <w:p w:rsidR="00362ADE" w:rsidRPr="00362ADE" w:rsidRDefault="00362ADE" w:rsidP="00407C12">
      <w:pPr>
        <w:widowControl w:val="0"/>
        <w:numPr>
          <w:ilvl w:val="0"/>
          <w:numId w:val="21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определять основные группы микроорганизмов;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проводить микробиологические исследования и давать оценку полученным результатам;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соблюдать санитарно-гигиенические требования в условиях пищевого производства;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производить санитарную обработку оборудования и инвентаря;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осуществлять микробиологический контроль пищевого производства;</w:t>
      </w:r>
    </w:p>
    <w:p w:rsidR="00362ADE" w:rsidRPr="00362ADE" w:rsidRDefault="00362ADE" w:rsidP="00362ADE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Cs/>
          <w:sz w:val="24"/>
          <w:szCs w:val="24"/>
        </w:rPr>
        <w:t xml:space="preserve">В результате  изучения дисциплины студенты должны </w:t>
      </w:r>
      <w:r w:rsidRPr="00362AD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основные понятия и термины микробиологии; 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классификацию микроорганизмов; 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морфологию и физиологию основных групп микроорганизмов;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генетическую и химическую основы наследственности и формы изменчивости микроорганизмов;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роль микроорганизмов в круговороте веще</w:t>
      </w:r>
      <w:proofErr w:type="gramStart"/>
      <w:r w:rsidRPr="00362ADE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362ADE">
        <w:rPr>
          <w:rFonts w:ascii="Times New Roman" w:hAnsi="Times New Roman" w:cs="Times New Roman"/>
          <w:sz w:val="24"/>
          <w:szCs w:val="24"/>
        </w:rPr>
        <w:t>ироде;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характеристики микрофлоры почвы, воды и воздуха;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особенности сапрофитных и патогенных микроорганизмов;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основные пищевые инфекции и пищевые отравления;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возможные источники микробиологического загрязнения в пищевом производстве, условия их развития;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методы предотвращения порчи сырья и готовой продукции;</w:t>
      </w:r>
    </w:p>
    <w:p w:rsidR="00362ADE" w:rsidRPr="00362ADE" w:rsidRDefault="00362ADE" w:rsidP="00407C12">
      <w:pPr>
        <w:widowControl w:val="0"/>
        <w:numPr>
          <w:ilvl w:val="0"/>
          <w:numId w:val="21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lastRenderedPageBreak/>
        <w:t xml:space="preserve">схему микробиологического контроля; </w:t>
      </w:r>
    </w:p>
    <w:p w:rsidR="00362ADE" w:rsidRPr="00362ADE" w:rsidRDefault="00362ADE" w:rsidP="00407C12">
      <w:pPr>
        <w:widowControl w:val="0"/>
        <w:numPr>
          <w:ilvl w:val="0"/>
          <w:numId w:val="21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санитарно-технологические требования к помещениям, оборудованию, инвентарю, одежде;</w:t>
      </w:r>
    </w:p>
    <w:p w:rsidR="00362ADE" w:rsidRPr="00362ADE" w:rsidRDefault="00362ADE" w:rsidP="00407C12">
      <w:pPr>
        <w:widowControl w:val="0"/>
        <w:numPr>
          <w:ilvl w:val="0"/>
          <w:numId w:val="21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правила личной гигиены работников </w:t>
      </w:r>
      <w:proofErr w:type="spellStart"/>
      <w:r w:rsidRPr="00362ADE">
        <w:rPr>
          <w:rFonts w:ascii="Times New Roman" w:hAnsi="Times New Roman" w:cs="Times New Roman"/>
          <w:sz w:val="24"/>
          <w:szCs w:val="24"/>
        </w:rPr>
        <w:t>пищеых</w:t>
      </w:r>
      <w:proofErr w:type="spellEnd"/>
      <w:r w:rsidRPr="00362ADE">
        <w:rPr>
          <w:rFonts w:ascii="Times New Roman" w:hAnsi="Times New Roman" w:cs="Times New Roman"/>
          <w:sz w:val="24"/>
          <w:szCs w:val="24"/>
        </w:rPr>
        <w:t xml:space="preserve"> производств.</w:t>
      </w:r>
    </w:p>
    <w:p w:rsidR="00362ADE" w:rsidRPr="00362ADE" w:rsidRDefault="00362ADE" w:rsidP="00362ADE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3.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4.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1.1.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подготовку мяса и приготовление полуфабрикатов для сложной кулинарной продукции.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1.2.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подготовку рыбы и приготовление полуфабрикатов для сложной кулинарной продукции.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1.3.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подготовку домашней птицы для приготовления сложной кулинарной продукции.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1.4. Организовывать и осуществлять подготовку сырья к переработке.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канапе, легких и сложных холодных закусок.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блюд из рыбы, мяса и сельскохозяйственной (домашней) птицы.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2.3.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соусов.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3.1.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супов.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3.2.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горячих соусов.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3.3.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овощей, грибов и сыра.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3.4.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рыбы, мяса и сельскохозяйственной (домашней) птицы.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4.1.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сдобных хлебобулочных изделий и праздничного хлеба.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4.2.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мучных кондитерских изделий и праздничных тортов.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4.3.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мелкоштучных кондитерских изделий.</w:t>
      </w:r>
    </w:p>
    <w:p w:rsidR="00362ADE" w:rsidRPr="00362ADE" w:rsidRDefault="00362ADE" w:rsidP="00362ADE">
      <w:pPr>
        <w:pStyle w:val="2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 5.1. Участвовать в планировании основных показателей производства.</w:t>
      </w:r>
    </w:p>
    <w:p w:rsidR="00362ADE" w:rsidRPr="00362ADE" w:rsidRDefault="00362ADE" w:rsidP="00362ADE">
      <w:pPr>
        <w:pStyle w:val="2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 5.2. Планировать выполнение работ исполнителями.</w:t>
      </w:r>
    </w:p>
    <w:p w:rsidR="00362ADE" w:rsidRPr="00362ADE" w:rsidRDefault="00362ADE" w:rsidP="00362ADE">
      <w:pPr>
        <w:pStyle w:val="2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 5.3. Организовывать работу трудового коллектива.</w:t>
      </w:r>
    </w:p>
    <w:p w:rsidR="00362ADE" w:rsidRPr="00362ADE" w:rsidRDefault="00362ADE" w:rsidP="00362ADE">
      <w:pPr>
        <w:pStyle w:val="2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 5.4. Контролировать ход и оценивать результаты выполнения работ исполнителями.</w:t>
      </w:r>
    </w:p>
    <w:p w:rsidR="00362ADE" w:rsidRPr="00362ADE" w:rsidRDefault="00362ADE" w:rsidP="00362ADE">
      <w:pPr>
        <w:pStyle w:val="2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 5.5. Вести утвержденную учетно-отчетную документацию.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lastRenderedPageBreak/>
        <w:t>Объем учебной дисциплины и виды учебной работы</w:t>
      </w:r>
    </w:p>
    <w:tbl>
      <w:tblPr>
        <w:tblW w:w="102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472"/>
        <w:gridCol w:w="1800"/>
      </w:tblGrid>
      <w:tr w:rsidR="00362ADE" w:rsidRPr="00362ADE" w:rsidTr="005C63D1">
        <w:trPr>
          <w:trHeight w:val="460"/>
        </w:trPr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62ADE" w:rsidRPr="00362ADE" w:rsidTr="005C63D1">
        <w:trPr>
          <w:trHeight w:val="285"/>
        </w:trPr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</w:p>
        </w:tc>
      </w:tr>
      <w:tr w:rsidR="00362ADE" w:rsidRPr="00362ADE" w:rsidTr="005C63D1"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362ADE" w:rsidRPr="00362ADE" w:rsidTr="005C63D1"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62ADE" w:rsidRPr="00362ADE" w:rsidTr="005C63D1"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</w:tr>
      <w:tr w:rsidR="00362ADE" w:rsidRPr="00362ADE" w:rsidTr="005C63D1"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362ADE" w:rsidRPr="00362ADE" w:rsidTr="005C63D1"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362ADE" w:rsidRPr="00362ADE" w:rsidTr="005C63D1">
        <w:tc>
          <w:tcPr>
            <w:tcW w:w="10272" w:type="dxa"/>
            <w:gridSpan w:val="2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экзамена в 4 семестре</w:t>
            </w:r>
          </w:p>
        </w:tc>
      </w:tr>
    </w:tbl>
    <w:p w:rsid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362ADE">
        <w:rPr>
          <w:rFonts w:ascii="Times New Roman" w:hAnsi="Times New Roman" w:cs="Times New Roman"/>
          <w:b/>
          <w:sz w:val="24"/>
          <w:szCs w:val="24"/>
        </w:rPr>
        <w:t xml:space="preserve">ОП.05 Автоматизация технологических процессов 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ОП.05 Автоматизация технологических процессов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программы: </w:t>
      </w:r>
      <w:r w:rsidRPr="00362ADE">
        <w:rPr>
          <w:rFonts w:ascii="Times New Roman" w:hAnsi="Times New Roman" w:cs="Times New Roman"/>
          <w:sz w:val="24"/>
          <w:szCs w:val="24"/>
        </w:rPr>
        <w:t xml:space="preserve">дисциплина ОП.05 Автоматизация технологических процессов входит в блок </w:t>
      </w:r>
      <w:proofErr w:type="spellStart"/>
      <w:r w:rsidRPr="00362ADE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362ADE">
        <w:rPr>
          <w:rFonts w:ascii="Times New Roman" w:hAnsi="Times New Roman" w:cs="Times New Roman"/>
          <w:sz w:val="24"/>
          <w:szCs w:val="24"/>
        </w:rPr>
        <w:t xml:space="preserve"> дисциплин,  устанавливающих базовые знания для освоения специальных дисциплин.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362AD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-использовать в производственной деятельности средства механизации и автоматизации технологических процессов;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-проектировать, производить настройку и сборку систем автоматизации;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362AD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62AD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362ADE">
        <w:rPr>
          <w:rFonts w:ascii="Times New Roman" w:hAnsi="Times New Roman" w:cs="Times New Roman"/>
          <w:sz w:val="24"/>
          <w:szCs w:val="24"/>
        </w:rPr>
        <w:t xml:space="preserve"> понятия о механизации и автоматизации производства, их задачи;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принципы измерения, регулирования, контроля и автоматического управления параметрами технологического процесса;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основные понятия автоматизированной обработки информации;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классификация автоматических систем и средств измерения;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общие сведения об автоматизированных систем управления (АСУ) и системах автоматического управления (САУ);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классификация технических средств автоматизации;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основные виды электрических, электронных,  пневматических, гидравлических и комбинированных устройств, в том числе соответствующие датчики и исполнительные механизмы, интерфейсные, микропроцессорные и компьютерные устройства, область их применения;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типовые средства измерения, область их применения;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- типовые системы автоматического регулирования технологических процессов, область их применения 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3.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4.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 xml:space="preserve">ОК 5. Использовать информационно-коммуникационные технологии в профессиональной </w:t>
      </w:r>
      <w:r w:rsidRPr="00362ADE">
        <w:rPr>
          <w:rFonts w:ascii="Times New Roman" w:hAnsi="Times New Roman" w:cs="Times New Roman"/>
          <w:szCs w:val="24"/>
        </w:rPr>
        <w:lastRenderedPageBreak/>
        <w:t>деятельности.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1.1. Организовывать и производить приемку сырья.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1.2. Контролировать качество поступившего сырья.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1.3. Организовывать и осуществлять хранение сырья.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1.4. Организовывать и осуществлять подготовку сырья.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2.1. Контролировать соблюдение требований к качеству сырья при производстве хлеба и хлебобулочных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2.2. Организовывать и осуществлять технологический процесс изготовления полуфабрикатов при производстве хлеба и хлебобулочных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2.3. Организовывать и осуществлять технологический процесс производства хлеба и хлебобулочных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3.1. Контролировать соблюдения требований к качеству сырья при производстве кондитерских 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3.2. Организовывать и осуществлять технологический процесс производства сахаристых кондитерских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3.3. Организовывать и осуществлять технологический процесс производства мучных кондитерских изделий.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 3.4. Обеспечивать эксплуатацию технологического оборудования при производстве кондитерских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4.1. Контролировать соблюдение требований к качеству сырья при производстве различных видов макаронных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4.2. Организовывать и осуществлять технологический процесс производства различных видов макаронных изделий.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 4.3. Обеспечивать эксплуатацию технологического оборудования  при производстве различных видов макаронных изделий.</w:t>
      </w:r>
    </w:p>
    <w:p w:rsidR="00362ADE" w:rsidRPr="00362ADE" w:rsidRDefault="00362ADE" w:rsidP="00362ADE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362ADE" w:rsidRPr="00362ADE" w:rsidTr="005C63D1">
        <w:trPr>
          <w:trHeight w:val="460"/>
        </w:trPr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часов/зачетных единиц</w:t>
            </w:r>
          </w:p>
        </w:tc>
      </w:tr>
      <w:tr w:rsidR="00362ADE" w:rsidRPr="00362ADE" w:rsidTr="005C63D1">
        <w:trPr>
          <w:trHeight w:val="285"/>
        </w:trPr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108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(</w:t>
            </w:r>
            <w:r w:rsidRPr="00362ADE">
              <w:rPr>
                <w:rFonts w:ascii="Times New Roman" w:hAnsi="Times New Roman" w:cs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другие формы и методы организации образовательного процесса в соответствии с требованиями современных производственных и образовательных технологий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составление опорного конспекта</w:t>
            </w:r>
          </w:p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- выполнение реферата</w:t>
            </w:r>
          </w:p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- составление схем</w:t>
            </w:r>
          </w:p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Cs/>
                <w:sz w:val="24"/>
                <w:szCs w:val="24"/>
              </w:rPr>
              <w:t>: учебно-исследовательская работа</w:t>
            </w:r>
          </w:p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составление библиографии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362ADE" w:rsidRPr="00362ADE" w:rsidTr="005C63D1">
        <w:tc>
          <w:tcPr>
            <w:tcW w:w="9704" w:type="dxa"/>
            <w:gridSpan w:val="2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 в 7 семестре</w:t>
            </w:r>
          </w:p>
          <w:p w:rsidR="00362ADE" w:rsidRPr="00362ADE" w:rsidRDefault="00362ADE" w:rsidP="00362AD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362ADE">
        <w:t xml:space="preserve"> </w:t>
      </w:r>
      <w:r w:rsidRPr="00362ADE">
        <w:rPr>
          <w:rFonts w:ascii="Times New Roman" w:hAnsi="Times New Roman" w:cs="Times New Roman"/>
          <w:b/>
        </w:rPr>
        <w:t>ОП.06 Информационные технологии в профессиональной деятельности</w:t>
      </w:r>
    </w:p>
    <w:p w:rsid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ADE" w:rsidRPr="00362ADE" w:rsidRDefault="00362ADE" w:rsidP="00362A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ОП.06 Информационные технологии в профессиональной деятельности 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362ADE" w:rsidRPr="00362ADE" w:rsidRDefault="00362ADE" w:rsidP="00362ADE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362ADE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ППССЗ: </w:t>
      </w:r>
      <w:r w:rsidRPr="00362ADE">
        <w:rPr>
          <w:rFonts w:ascii="Times New Roman" w:hAnsi="Times New Roman" w:cs="Times New Roman"/>
          <w:sz w:val="24"/>
          <w:szCs w:val="24"/>
        </w:rPr>
        <w:t>дисциплина ОП.06 Информационные технологии в профессиональной деятельности относится к обязательной части профессионального цикла.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362ADE" w:rsidRPr="00362ADE" w:rsidRDefault="00362ADE" w:rsidP="00362AD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362ADE">
        <w:rPr>
          <w:rFonts w:ascii="Times New Roman" w:hAnsi="Times New Roman" w:cs="Times New Roman"/>
          <w:b/>
          <w:sz w:val="24"/>
          <w:szCs w:val="24"/>
        </w:rPr>
        <w:t>уметь</w:t>
      </w:r>
      <w:r w:rsidRPr="00362ADE">
        <w:rPr>
          <w:rFonts w:ascii="Times New Roman" w:hAnsi="Times New Roman" w:cs="Times New Roman"/>
          <w:sz w:val="24"/>
          <w:szCs w:val="24"/>
        </w:rPr>
        <w:t>:</w:t>
      </w:r>
    </w:p>
    <w:p w:rsidR="00362ADE" w:rsidRPr="00362ADE" w:rsidRDefault="00362ADE" w:rsidP="00407C12">
      <w:pPr>
        <w:numPr>
          <w:ilvl w:val="0"/>
          <w:numId w:val="3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362ADE" w:rsidRPr="00362ADE" w:rsidRDefault="00362ADE" w:rsidP="00407C12">
      <w:pPr>
        <w:numPr>
          <w:ilvl w:val="0"/>
          <w:numId w:val="3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использовать в профессиональной деятельности различные виды программного обеспечения, в том числе специального;</w:t>
      </w:r>
    </w:p>
    <w:p w:rsidR="00362ADE" w:rsidRPr="00362ADE" w:rsidRDefault="00362ADE" w:rsidP="00407C12">
      <w:pPr>
        <w:numPr>
          <w:ilvl w:val="0"/>
          <w:numId w:val="3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применять компьютерные и телекоммуникационные средства.</w:t>
      </w:r>
    </w:p>
    <w:p w:rsidR="00362ADE" w:rsidRPr="00362ADE" w:rsidRDefault="00362ADE" w:rsidP="00362AD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362ADE">
        <w:rPr>
          <w:rFonts w:ascii="Times New Roman" w:hAnsi="Times New Roman" w:cs="Times New Roman"/>
          <w:b/>
          <w:sz w:val="24"/>
          <w:szCs w:val="24"/>
        </w:rPr>
        <w:t>знать</w:t>
      </w:r>
      <w:r w:rsidRPr="00362ADE">
        <w:rPr>
          <w:rFonts w:ascii="Times New Roman" w:hAnsi="Times New Roman" w:cs="Times New Roman"/>
          <w:sz w:val="24"/>
          <w:szCs w:val="24"/>
        </w:rPr>
        <w:t>: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основные понятия автоматизированной обработки информации;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общий состав и структуру персональных электронно-вычислительных машин и вычислительных систем;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методы и средства сбора, обработки, хранения, передачи и накопления информации;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базовые системные программные продукты и пакеты прикладных программ в области профессиональной деятельности;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основные методы и приемы обеспечения информационной безопасности.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3.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4.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lastRenderedPageBreak/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1.1.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производить приемку сырья.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1.2.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Контролировать качество поступившего сырья.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62ADE">
        <w:rPr>
          <w:rFonts w:ascii="Times New Roman" w:hAnsi="Times New Roman" w:cs="Times New Roman"/>
          <w:spacing w:val="-8"/>
          <w:sz w:val="24"/>
          <w:szCs w:val="24"/>
        </w:rPr>
        <w:t>ПК 1.3.</w:t>
      </w:r>
      <w:r w:rsidRPr="00362ADE">
        <w:rPr>
          <w:rFonts w:ascii="Times New Roman" w:hAnsi="Times New Roman" w:cs="Times New Roman"/>
          <w:spacing w:val="-8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pacing w:val="-8"/>
          <w:sz w:val="24"/>
          <w:szCs w:val="24"/>
        </w:rPr>
        <w:t>Организовывать и осуществлять хранения сырья.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62ADE">
        <w:rPr>
          <w:rFonts w:ascii="Times New Roman" w:hAnsi="Times New Roman" w:cs="Times New Roman"/>
          <w:spacing w:val="-8"/>
          <w:sz w:val="24"/>
          <w:szCs w:val="24"/>
        </w:rPr>
        <w:t>ПК 1.4. Организовывать и осуществлять подготовку сырья к переработке.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Контролировать соблюдение требований к сырью при производстве хлеба и хлебобулочных изделий.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изготовления полуфабрикатов при производстве хлеба и хлебобулочных изделий.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2.3.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производства хлеба и хлебобулочных изделий.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>ПК 3.1.</w:t>
      </w:r>
      <w:r w:rsidRPr="00362ADE">
        <w:rPr>
          <w:color w:val="000000"/>
          <w:spacing w:val="-1"/>
        </w:rPr>
        <w:t xml:space="preserve"> Контролировать соблюдение требований к сырью при производстве кондитерских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>ПК 3.2.</w:t>
      </w:r>
      <w:r w:rsidRPr="00362ADE">
        <w:rPr>
          <w:color w:val="000000"/>
          <w:spacing w:val="11"/>
        </w:rPr>
        <w:t xml:space="preserve"> Организовывать и осуществлять технологический процесс </w:t>
      </w:r>
      <w:r w:rsidRPr="00362ADE">
        <w:rPr>
          <w:color w:val="000000"/>
          <w:spacing w:val="-1"/>
        </w:rPr>
        <w:t>производства сахаристых кондитерских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>ПК 3.3.</w:t>
      </w:r>
      <w:r w:rsidRPr="00362ADE">
        <w:rPr>
          <w:color w:val="000000"/>
          <w:spacing w:val="11"/>
        </w:rPr>
        <w:t xml:space="preserve"> Организовывать и осуществлять технологический процесс </w:t>
      </w:r>
      <w:r w:rsidRPr="00362ADE">
        <w:rPr>
          <w:color w:val="000000"/>
          <w:spacing w:val="-1"/>
        </w:rPr>
        <w:t>производства мучных кондитерских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>ПК 3.4.</w:t>
      </w:r>
      <w:r w:rsidRPr="00362ADE">
        <w:rPr>
          <w:color w:val="000000"/>
          <w:spacing w:val="-1"/>
        </w:rPr>
        <w:t xml:space="preserve"> Обеспечивать эксплуатацию технологического оборудования при производстве кондитерских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362ADE">
        <w:rPr>
          <w:color w:val="000000"/>
        </w:rPr>
        <w:t>ПК 4.1. Контролировать соблюдение требований к качеству сырья при производстве различных видов макаронных изделий.</w:t>
      </w:r>
    </w:p>
    <w:p w:rsidR="00362ADE" w:rsidRPr="00362ADE" w:rsidRDefault="00362ADE" w:rsidP="003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color w:val="000000"/>
          <w:sz w:val="24"/>
          <w:szCs w:val="24"/>
        </w:rPr>
        <w:t>ПК 4.2. Организовывать и осуществлять технологический процесс производства различных видов макаронных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362ADE">
        <w:rPr>
          <w:color w:val="000000"/>
        </w:rPr>
        <w:t>ПК 4.3. Обеспечивать эксплуатацию технологического оборудования при производстве различных видов макаронных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362ADE">
        <w:rPr>
          <w:color w:val="000000"/>
          <w:spacing w:val="-3"/>
        </w:rPr>
        <w:t>ПК 5.1. Участвовать в планировании основных показателей производства.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362ADE">
        <w:rPr>
          <w:color w:val="000000"/>
        </w:rPr>
        <w:t xml:space="preserve">ПК 5.2. </w:t>
      </w:r>
      <w:r w:rsidRPr="00362ADE">
        <w:rPr>
          <w:color w:val="000000"/>
          <w:spacing w:val="-1"/>
        </w:rPr>
        <w:t>Планировать выполнение работ исполнителями.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 xml:space="preserve">ПК 5.3. </w:t>
      </w:r>
      <w:r w:rsidRPr="00362ADE">
        <w:rPr>
          <w:color w:val="000000"/>
          <w:spacing w:val="-1"/>
        </w:rPr>
        <w:t xml:space="preserve"> Организовывать работу трудового коллектива.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>ПК 5.4. Контролировать ход и оценивать результаты выполнения работ исполнителями.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  <w:spacing w:val="-1"/>
        </w:rPr>
        <w:t>ПК 5.5. Вести утвержденную учетно-отчетную документацию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0" w:type="auto"/>
        <w:tblInd w:w="-32" w:type="dxa"/>
        <w:tblLayout w:type="fixed"/>
        <w:tblLook w:val="0000"/>
      </w:tblPr>
      <w:tblGrid>
        <w:gridCol w:w="7904"/>
        <w:gridCol w:w="1865"/>
      </w:tblGrid>
      <w:tr w:rsidR="00362ADE" w:rsidRPr="00362ADE" w:rsidTr="005C63D1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362ADE" w:rsidRPr="00362ADE" w:rsidTr="005C63D1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работы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eastAsia="Times New Roman CYR" w:hAnsi="Times New Roman" w:cs="Times New Roman"/>
                <w:sz w:val="24"/>
                <w:szCs w:val="24"/>
              </w:rPr>
              <w:t>Анализ и конспектирование литературного материала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2ADE" w:rsidRPr="00362ADE" w:rsidTr="005C63D1">
        <w:tc>
          <w:tcPr>
            <w:tcW w:w="7904" w:type="dxa"/>
            <w:tcBorders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Подготовка реферата 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2ADE" w:rsidRPr="00362ADE" w:rsidTr="005C63D1">
        <w:tc>
          <w:tcPr>
            <w:tcW w:w="7904" w:type="dxa"/>
            <w:tcBorders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eastAsia="Times New Roman CYR" w:hAnsi="Times New Roman" w:cs="Times New Roman"/>
                <w:sz w:val="24"/>
                <w:szCs w:val="24"/>
              </w:rPr>
              <w:t>Подготовка презентации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2ADE" w:rsidRPr="00362ADE" w:rsidTr="005C63D1">
        <w:tc>
          <w:tcPr>
            <w:tcW w:w="7904" w:type="dxa"/>
            <w:tcBorders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ADE" w:rsidRPr="00362ADE" w:rsidTr="005C63D1">
        <w:tc>
          <w:tcPr>
            <w:tcW w:w="9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 аттестация в форме экзамена в 5 семестре</w:t>
            </w:r>
          </w:p>
        </w:tc>
      </w:tr>
    </w:tbl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 дисциплины</w:t>
      </w:r>
      <w:r w:rsidR="00844E79" w:rsidRPr="00844E79">
        <w:rPr>
          <w:rFonts w:ascii="Times New Roman" w:hAnsi="Times New Roman" w:cs="Times New Roman"/>
          <w:sz w:val="24"/>
          <w:szCs w:val="24"/>
        </w:rPr>
        <w:t xml:space="preserve"> </w:t>
      </w:r>
      <w:r w:rsidR="00844E79" w:rsidRPr="00844E79">
        <w:rPr>
          <w:rFonts w:ascii="Times New Roman" w:hAnsi="Times New Roman" w:cs="Times New Roman"/>
          <w:b/>
          <w:sz w:val="24"/>
          <w:szCs w:val="24"/>
        </w:rPr>
        <w:t>ОП. 07 Метрология и стандартизация</w:t>
      </w:r>
      <w:r w:rsidR="00844E79" w:rsidRPr="00844E7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844E79" w:rsidRPr="00844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ab/>
        <w:t>Рабочая программа учебной дисциплины: ОП. 07 Метрология и стандартизация</w:t>
      </w:r>
      <w:r w:rsidRPr="00844E7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sz w:val="24"/>
          <w:szCs w:val="24"/>
        </w:rPr>
        <w:t xml:space="preserve"> является частью  ППССЗ  в соответствии с ФГОС по специальности: </w:t>
      </w:r>
      <w:r w:rsidRPr="00844E7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19.02.03 Технология хлеба, кондитерских и макаронных изделий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844E79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ab/>
        <w:t>Дисциплина: «Метрология и стандартизация»</w:t>
      </w:r>
      <w:r w:rsidRPr="00844E7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sz w:val="24"/>
          <w:szCs w:val="24"/>
        </w:rPr>
        <w:t xml:space="preserve">относится к </w:t>
      </w:r>
      <w:proofErr w:type="spellStart"/>
      <w:r w:rsidRPr="00844E79">
        <w:rPr>
          <w:rFonts w:ascii="Times New Roman" w:hAnsi="Times New Roman" w:cs="Times New Roman"/>
          <w:sz w:val="24"/>
          <w:szCs w:val="24"/>
        </w:rPr>
        <w:t>общепрофессиональным</w:t>
      </w:r>
      <w:proofErr w:type="spellEnd"/>
      <w:r w:rsidRPr="00844E79">
        <w:rPr>
          <w:rFonts w:ascii="Times New Roman" w:hAnsi="Times New Roman" w:cs="Times New Roman"/>
          <w:sz w:val="24"/>
          <w:szCs w:val="24"/>
        </w:rPr>
        <w:t xml:space="preserve"> дисциплинам и </w:t>
      </w:r>
      <w:r w:rsidRPr="00844E7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предназначена для реализации </w:t>
      </w:r>
      <w:r w:rsidRPr="00844E7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Государственных требований к минимуму содержания и уровню </w:t>
      </w:r>
      <w:r w:rsidRPr="00844E79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подготовки выпускника по специальности:</w:t>
      </w:r>
      <w:r w:rsidRPr="00844E7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19.02.03 Технология хлеба, кондитерских и макаронных изделий</w:t>
      </w:r>
      <w:r w:rsidRPr="00844E79">
        <w:rPr>
          <w:rFonts w:ascii="Times New Roman" w:hAnsi="Times New Roman" w:cs="Times New Roman"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color w:val="000000"/>
          <w:spacing w:val="3"/>
          <w:sz w:val="24"/>
          <w:szCs w:val="24"/>
        </w:rPr>
        <w:t>и является единой для всех форм обучения.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</w:t>
      </w:r>
      <w:r w:rsidRPr="00844E79">
        <w:rPr>
          <w:rFonts w:ascii="Times New Roman" w:hAnsi="Times New Roman" w:cs="Times New Roman"/>
          <w:b/>
          <w:sz w:val="24"/>
          <w:szCs w:val="24"/>
        </w:rPr>
        <w:t>должен уметь:</w:t>
      </w:r>
    </w:p>
    <w:p w:rsidR="00844E79" w:rsidRPr="00844E79" w:rsidRDefault="00844E79" w:rsidP="00407C12">
      <w:pPr>
        <w:pStyle w:val="ac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применять требования нормативных документов к основным видам продукции (услуг) и процессов;</w:t>
      </w:r>
    </w:p>
    <w:p w:rsidR="00844E79" w:rsidRPr="00844E79" w:rsidRDefault="00844E79" w:rsidP="00407C12">
      <w:pPr>
        <w:pStyle w:val="ac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 xml:space="preserve">оформлять </w:t>
      </w:r>
      <w:proofErr w:type="gramStart"/>
      <w:r w:rsidRPr="00844E79">
        <w:t>техническую</w:t>
      </w:r>
      <w:proofErr w:type="gramEnd"/>
      <w:r w:rsidRPr="00844E79">
        <w:t xml:space="preserve"> документации в соответствии действующими правовыми актами;</w:t>
      </w:r>
    </w:p>
    <w:p w:rsidR="00844E79" w:rsidRPr="00844E79" w:rsidRDefault="00844E79" w:rsidP="00407C12">
      <w:pPr>
        <w:pStyle w:val="ac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использовать в профессиональной деятельности документацию систем качества;</w:t>
      </w:r>
    </w:p>
    <w:p w:rsidR="00844E79" w:rsidRPr="00844E79" w:rsidRDefault="00844E79" w:rsidP="00407C12">
      <w:pPr>
        <w:pStyle w:val="ac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проводить несистемные величины измерения в соответствии с действующими стандартами и международной системой единиц СИ.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</w:t>
      </w:r>
      <w:r w:rsidRPr="00844E79">
        <w:rPr>
          <w:rFonts w:ascii="Times New Roman" w:hAnsi="Times New Roman" w:cs="Times New Roman"/>
          <w:b/>
          <w:sz w:val="24"/>
          <w:szCs w:val="24"/>
        </w:rPr>
        <w:t>должен знать:</w:t>
      </w:r>
    </w:p>
    <w:p w:rsidR="00844E79" w:rsidRPr="00844E79" w:rsidRDefault="00844E79" w:rsidP="00407C12">
      <w:pPr>
        <w:pStyle w:val="ac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основные понятия метрологии;</w:t>
      </w:r>
    </w:p>
    <w:p w:rsidR="00844E79" w:rsidRPr="00844E79" w:rsidRDefault="00844E79" w:rsidP="00407C12">
      <w:pPr>
        <w:pStyle w:val="ac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задачи стандартизации, ее экономическую эффективность;</w:t>
      </w:r>
    </w:p>
    <w:p w:rsidR="00844E79" w:rsidRPr="00844E79" w:rsidRDefault="00844E79" w:rsidP="00407C12">
      <w:pPr>
        <w:pStyle w:val="ac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формы подтверждения соответствия;</w:t>
      </w:r>
    </w:p>
    <w:p w:rsidR="00844E79" w:rsidRPr="00844E79" w:rsidRDefault="00844E79" w:rsidP="00407C12">
      <w:pPr>
        <w:pStyle w:val="ac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основные положения систем (комплексов) общетехнических и  организационно-методических стандартов;</w:t>
      </w:r>
    </w:p>
    <w:p w:rsidR="00844E79" w:rsidRPr="00844E79" w:rsidRDefault="00844E79" w:rsidP="00407C12">
      <w:pPr>
        <w:pStyle w:val="ac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терминологию и единицы измерения величин в соответствии с действующими стандартами и международной системой единиц СИ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E79" w:rsidRPr="00844E79" w:rsidRDefault="00844E79" w:rsidP="0084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 xml:space="preserve">Дисциплина «Метрология и стандартизация» способствует формированию следующих компетенций 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3.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4.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1.1. Организовывать и проводить приемку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1.2. Контролировать качество поступившего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1.3. Организовывать и осуществлять хранение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lastRenderedPageBreak/>
        <w:t>ПК 1.4. Организовывать и осуществлять подготовку сырья к переработке.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2.1. Контролировать соблюдение требований к сырью при производстве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2.2. Организовывать и осуществлять технологический процесс изготовления полуфабрикатов при производстве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2.3. Организовывать и осуществлять технологический процесс производства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3.1. Контролировать соблюдение требований к сырью при производстве       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3.2. Организовывать и осуществлять технологический процесс производства сахаристых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3.3. Организовывать и осуществлять технологический процесс производства мучных 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3.4. Обеспечивать эксплуатацию технологического оборудования при производстве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4.1. Контролировать соблюдение требований к качеству сырья при производстве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4.2. Организовывать и осуществлять технологический процесс производства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4.3. Обеспечивать эксплуатацию технологического оборудования при производстве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5.1. Участвовать в планировании основных показателей производства.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5.2. Планировать выполнение работ исполнителями.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5.3. Организовывать работу трудового коллектива.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5.4. Контролировать ход и оценивать результаты выполнения работ исполнителями.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776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6"/>
        <w:gridCol w:w="1800"/>
      </w:tblGrid>
      <w:tr w:rsidR="00844E79" w:rsidRPr="00844E79" w:rsidTr="005C63D1">
        <w:trPr>
          <w:trHeight w:val="193"/>
        </w:trPr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844E79" w:rsidRPr="00844E79" w:rsidTr="005C63D1">
        <w:trPr>
          <w:trHeight w:val="285"/>
        </w:trPr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844E79" w:rsidRPr="00844E79" w:rsidTr="005C63D1">
        <w:trPr>
          <w:trHeight w:val="178"/>
        </w:trPr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 (всего)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f7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44E7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44E79">
              <w:rPr>
                <w:rFonts w:ascii="Times New Roman" w:hAnsi="Times New Roman"/>
                <w:sz w:val="24"/>
                <w:szCs w:val="24"/>
              </w:rPr>
              <w:t>оставление глоссария по теме: Основные термины и понятия метрологии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Работа с нормативно-правовой базой стандартизации с ФЗ: «О техническом регулировании»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  <w:jc w:val="both"/>
            </w:pPr>
            <w:r w:rsidRPr="00844E79">
              <w:rPr>
                <w:rFonts w:eastAsia="Calibri"/>
              </w:rPr>
              <w:t xml:space="preserve">Работа с ГОСТ </w:t>
            </w:r>
            <w:proofErr w:type="gramStart"/>
            <w:r w:rsidRPr="00844E79">
              <w:rPr>
                <w:rFonts w:eastAsia="Calibri"/>
              </w:rPr>
              <w:t>Р</w:t>
            </w:r>
            <w:proofErr w:type="gramEnd"/>
            <w:r w:rsidRPr="00844E79">
              <w:rPr>
                <w:rFonts w:eastAsia="Calibri"/>
              </w:rPr>
              <w:t xml:space="preserve"> 50763-2007 «Услуги общественного питания. Продукция общественного питания, реализуемая населению. Общие технические условия»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Изучение стандартов ГСС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Работа с законом РФ: «О техническом регулировании»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Работа с законом «О защите прав потребителей».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rPr>
          <w:trHeight w:val="284"/>
        </w:trPr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Работа с ФЗ «Об обеспечении единства измерений»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rPr>
          <w:trHeight w:val="284"/>
        </w:trPr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Изучение правил проведения сертификации продовольственного сырья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  <w:jc w:val="both"/>
            </w:pPr>
            <w:r w:rsidRPr="00844E79">
              <w:t xml:space="preserve">Работа с ГОСТ </w:t>
            </w:r>
            <w:proofErr w:type="gramStart"/>
            <w:r w:rsidRPr="00844E79">
              <w:t>Р</w:t>
            </w:r>
            <w:proofErr w:type="gramEnd"/>
            <w:r w:rsidRPr="00844E79">
              <w:t xml:space="preserve"> 50764-2009 «Услуги общественного питания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</w:tbl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 дисциплины</w:t>
      </w:r>
      <w:r w:rsidRPr="00844E79">
        <w:rPr>
          <w:rFonts w:ascii="Times New Roman" w:hAnsi="Times New Roman" w:cs="Times New Roman"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b/>
          <w:sz w:val="24"/>
          <w:szCs w:val="24"/>
        </w:rPr>
        <w:t>ОП.08 Правовые основы профессиональной деятельности</w:t>
      </w:r>
    </w:p>
    <w:p w:rsidR="00844E79" w:rsidRPr="00844E79" w:rsidRDefault="00844E79" w:rsidP="00844E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844E79" w:rsidRPr="00844E79" w:rsidRDefault="00844E79" w:rsidP="00844E7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ОП.08 Правовые основы профессиональной деятельности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844E79" w:rsidRPr="00844E79" w:rsidRDefault="00844E79" w:rsidP="00844E79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ППССЗ: </w:t>
      </w:r>
      <w:r w:rsidRPr="00844E79">
        <w:rPr>
          <w:rFonts w:ascii="Times New Roman" w:hAnsi="Times New Roman" w:cs="Times New Roman"/>
          <w:sz w:val="24"/>
          <w:szCs w:val="24"/>
        </w:rPr>
        <w:t>дисциплина ОП.08 Правовые основы профессиональной деятельности относится к обязательной части профессионального цикла.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844E79">
        <w:rPr>
          <w:rFonts w:ascii="Times New Roman" w:hAnsi="Times New Roman" w:cs="Times New Roman"/>
          <w:b/>
          <w:bCs/>
          <w:sz w:val="24"/>
          <w:szCs w:val="24"/>
        </w:rPr>
        <w:t xml:space="preserve">Цели и задачи учебной дисциплины - требования к результатам </w:t>
      </w:r>
      <w:r w:rsidRPr="00844E79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освоения учебной дисциплины: </w:t>
      </w:r>
    </w:p>
    <w:p w:rsidR="00844E79" w:rsidRPr="00844E79" w:rsidRDefault="00844E79" w:rsidP="00844E7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 w:rsidRPr="00844E79">
        <w:rPr>
          <w:rFonts w:ascii="Times New Roman" w:hAnsi="Times New Roman" w:cs="Times New Roman"/>
          <w:b/>
          <w:sz w:val="24"/>
          <w:szCs w:val="24"/>
        </w:rPr>
        <w:t xml:space="preserve"> уметь: </w:t>
      </w:r>
    </w:p>
    <w:p w:rsidR="00844E79" w:rsidRPr="00844E79" w:rsidRDefault="00844E79" w:rsidP="00844E7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 использовать необходимые нормативные правовые акты; </w:t>
      </w:r>
    </w:p>
    <w:p w:rsidR="00844E79" w:rsidRPr="00844E79" w:rsidRDefault="00844E79" w:rsidP="00844E7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-защищать свои права в соответствии с гражданским, гражданско-процессуальным и трудовым законодательством Российской Федерации;</w:t>
      </w:r>
    </w:p>
    <w:p w:rsidR="00844E79" w:rsidRPr="00844E79" w:rsidRDefault="00844E79" w:rsidP="00844E7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-анализировать и оценивать результаты и последствия деятельности (бездействия) с правовой точки зрения;</w:t>
      </w:r>
    </w:p>
    <w:p w:rsidR="00844E79" w:rsidRPr="00844E79" w:rsidRDefault="00844E79" w:rsidP="00844E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Pr="00844E79">
        <w:rPr>
          <w:rFonts w:ascii="Times New Roman" w:hAnsi="Times New Roman" w:cs="Times New Roman"/>
          <w:b/>
          <w:sz w:val="24"/>
          <w:szCs w:val="24"/>
        </w:rPr>
        <w:t xml:space="preserve"> знать:</w:t>
      </w:r>
      <w:r w:rsidRPr="00844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-основные положения Конституции Российской Федерации;</w:t>
      </w:r>
      <w:r w:rsidRPr="00844E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-</w:t>
      </w:r>
      <w:r w:rsidRPr="00844E79">
        <w:rPr>
          <w:rFonts w:ascii="Times New Roman" w:hAnsi="Times New Roman" w:cs="Times New Roman"/>
          <w:sz w:val="24"/>
          <w:szCs w:val="24"/>
        </w:rPr>
        <w:t xml:space="preserve">права и свободы человека и гражданина, механизмы их реализации;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-понятие правового регулирования в сфере профессиональной деятельности;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 нормативные правовые акты, регулирующие правоотношения в процессе профессиональной деятельности;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-организационн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 xml:space="preserve"> правовые формы юридических лиц;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-правовое положение субъектов предпринимательской деятельности;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-права и обязанности работников в сфере профессиональной деятельности;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-порядок заключения трудового договора и основания его прекращения;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механизмы формирования заработной платы;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формы оплаты труда;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-роль государственного регулирования в обеспечения занятости населения;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-право социальной защиты граждан;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-понятие дисциплинарной и материальной ответственности работника;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-виды административных правонарушений и административной ответственности;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-механизмы  защиты нарушенных прав и судебный порядок разрешения споров. 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3.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4.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lastRenderedPageBreak/>
        <w:t>ПК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1.1.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производить приёмку сырья.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1.2.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 xml:space="preserve"> Контролировать качество поступившего сырья.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1.3.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осуществлять хранение сырья.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1.4. Организовывать и осуществлять подготовку сырья к переработке.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2.1.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Контролировать соблюдение требований к сырью при производстве хлеба и хлебобулочных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2.2.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 xml:space="preserve"> Организовывать и осуществлять технологический процесс изготовления полуфабрикатов при производстве хлеба и хлебобулочных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2.3.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производства хлеба и хлебобулочных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хлебопекарного производства.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3.1.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Контролировать соблюдение требований  к сырью при производстве кондитерских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3.2.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производства сахаристых кондитерских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3.3.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производства мучных кондитерских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3.4.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Обеспечивать эксплуатацию технологического оборудования при производстве кондитерских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4.1.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Контролировать соблюдение требований к качеству сырья при производстве различных видов макаронных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4.2.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производства различных видов макаронных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4.3.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Обеспечивать эксплуатацию технологического оборудования при производстве различных видов макаронных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5.1.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Участвовать в планировании основных показателей производства.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5.2. Планировать выполнение работ исполнителями.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работу трудового коллектива.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ход и оценивать результаты работ исполнителями.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5.5 Вести утверждённую учётно-отчётную документацию.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29" w:type="dxa"/>
        <w:tblInd w:w="6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9"/>
        <w:gridCol w:w="1800"/>
      </w:tblGrid>
      <w:tr w:rsidR="00844E79" w:rsidRPr="00844E79" w:rsidTr="005C63D1">
        <w:trPr>
          <w:trHeight w:val="460"/>
        </w:trPr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44E79" w:rsidRPr="00844E79" w:rsidTr="005C63D1">
        <w:trPr>
          <w:trHeight w:val="285"/>
        </w:trPr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48</w:t>
            </w: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эссэ</w:t>
            </w:r>
            <w:proofErr w:type="spellEnd"/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Выполнение тестов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Составление конспекта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Подготовка докладов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Составление словаря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Составление кроссворда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9029" w:type="dxa"/>
            <w:gridSpan w:val="2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 аттестация в форме дифференцированного зачета в 7 семестре     </w:t>
            </w:r>
          </w:p>
        </w:tc>
      </w:tr>
    </w:tbl>
    <w:p w:rsidR="00844E79" w:rsidRPr="00844E79" w:rsidRDefault="00844E79" w:rsidP="00844E79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  <w:sectPr w:rsidR="00844E79" w:rsidRPr="00844E79">
          <w:footerReference w:type="even" r:id="rId7"/>
          <w:footerReference w:type="default" r:id="rId8"/>
          <w:pgSz w:w="11907" w:h="16840"/>
          <w:pgMar w:top="1134" w:right="851" w:bottom="992" w:left="720" w:header="709" w:footer="709" w:gutter="0"/>
          <w:cols w:space="720"/>
        </w:sect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 дисциплины</w:t>
      </w:r>
      <w:r w:rsidRPr="00844E79">
        <w:rPr>
          <w:rFonts w:ascii="Times New Roman" w:hAnsi="Times New Roman" w:cs="Times New Roman"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b/>
          <w:sz w:val="24"/>
          <w:szCs w:val="24"/>
        </w:rPr>
        <w:t>ОП.09 Основы экономики, менеджмента и маркетинга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Программа учебной дисциплины ОП.09 Основы экономики, менеджмента и маркетинга является частью программы подготовки специалистов среднего звена в соответствии с ФГОС по специальности 19.02.03 Технология хлеба, кондитерских и макаронных изделий.</w:t>
      </w:r>
    </w:p>
    <w:p w:rsidR="00844E79" w:rsidRPr="00844E79" w:rsidRDefault="00844E79" w:rsidP="00844E79">
      <w:p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программы подготовки специалистов среднего звена: </w:t>
      </w:r>
      <w:r w:rsidRPr="00844E79">
        <w:rPr>
          <w:rFonts w:ascii="Times New Roman" w:hAnsi="Times New Roman" w:cs="Times New Roman"/>
          <w:sz w:val="24"/>
          <w:szCs w:val="24"/>
        </w:rPr>
        <w:t xml:space="preserve">дисциплина ОП.09 Основы экономики, менеджмента и маркетинга относится дисциплинам </w:t>
      </w:r>
      <w:proofErr w:type="spellStart"/>
      <w:r w:rsidRPr="00844E79"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 w:rsidRPr="00844E79">
        <w:rPr>
          <w:rFonts w:ascii="Times New Roman" w:hAnsi="Times New Roman" w:cs="Times New Roman"/>
          <w:sz w:val="24"/>
          <w:szCs w:val="24"/>
        </w:rPr>
        <w:t xml:space="preserve"> цикла.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844E7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44E79" w:rsidRPr="00844E79" w:rsidRDefault="00844E79" w:rsidP="00407C12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рассчитывать основные </w:t>
      </w:r>
      <w:proofErr w:type="spellStart"/>
      <w:r w:rsidRPr="00844E79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 w:rsidRPr="00844E79">
        <w:rPr>
          <w:rFonts w:ascii="Times New Roman" w:hAnsi="Times New Roman" w:cs="Times New Roman"/>
          <w:sz w:val="24"/>
          <w:szCs w:val="24"/>
        </w:rPr>
        <w:t>–экономические показатели деятельности организации;</w:t>
      </w:r>
    </w:p>
    <w:p w:rsidR="00844E79" w:rsidRPr="00844E79" w:rsidRDefault="00844E79" w:rsidP="00407C12">
      <w:pPr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применять в профессиональной деятельности приемы делового и управленческого общения; </w:t>
      </w:r>
    </w:p>
    <w:p w:rsidR="00844E79" w:rsidRPr="00844E79" w:rsidRDefault="00844E79" w:rsidP="00407C12">
      <w:pPr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анализировать ситуацию на рынке товаров и услуг.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844E79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основные положения экономической теории;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принципы рыночной экономики;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современное состояние и перспективы развития отрасли;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роли и организацию хозяйствующих субъектов в рыночной экономике                          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механизм ценообразования на продукцию (услуги);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механизмы формирования заработной платы;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формы оплаты труда;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стили управления, виды коммуникаций;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принципы делового общения в коллективе;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управленческий цикл;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особенности менеджмента в области профессиональной деятельности;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сущность, цели, основные принципы и функции маркетинга, его связь с менеджментом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567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формы адаптации производства и сбыта к рыночной ситуации.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Изучение дисциплины способствует формированию следующих компетенций: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6. Работать в коллективе и команде, эффективно общаться с коллегами, руководством, потребителями.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 xml:space="preserve">ОК 8. Самостоятельно определять задачи профессионального и личностного </w:t>
      </w:r>
      <w:r w:rsidRPr="00844E79">
        <w:rPr>
          <w:rFonts w:ascii="Times New Roman" w:hAnsi="Times New Roman" w:cs="Times New Roman"/>
          <w:szCs w:val="24"/>
        </w:rPr>
        <w:lastRenderedPageBreak/>
        <w:t>развития, заниматься самообразованием, осознанно планировать повышение квалификации.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9. Ориентироваться в условиях частой смены технологий в профессиональной деятельности.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1.1. Организовывать и производить приемку сырья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1.2. Контролировать качество поступившего сырья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1.3. Организовывать и осуществлять хранение сырья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1.4. Организовывать и осуществлять подготовку сырья к переработке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Контролировать соблюдение требований к сырью при производстве хлеба и хлебобулочных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2.1. Организовывать и осуществлять технологический процесс изготовления полуфабрикатов при производстве хлеба и хлебобулочных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2.2. Организовывать и осуществлять технологический процесс производства хлеба и хлебобулочных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2.3. Обеспечивать эксплуатацию технологического оборудования хлебопекарного производства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3.1. Контролировать соблюдение требований к сырью при производстве кондитерских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3.2. Организовывать и осуществлять технологический процесс производства сахаристых кондитерских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3.3. Организовывать и осуществлять технологический процесс производства мучных кондитерских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3.4. Обеспечивать эксплуатацию технологического оборудования при производстве кондитерских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4.1. Контролировать соблюдение требований к качеству сырья при производстве различных видов макаронных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4.2. Организовывать и осуществлять технологический процесс производства различных видов макаронных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4.3. Обеспечивать эксплуатацию технологического оборудования при производстве различных видов макаронных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5.1. Участвовать в планировании основных показателей производства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5.2. Планировать выполнение работ исполнителями</w:t>
      </w:r>
    </w:p>
    <w:p w:rsidR="00844E79" w:rsidRPr="00844E79" w:rsidRDefault="00844E79" w:rsidP="00844E79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ПК 5.3. Организовывать работу трудового коллектива</w:t>
      </w:r>
    </w:p>
    <w:p w:rsidR="00844E79" w:rsidRPr="00844E79" w:rsidRDefault="00844E79" w:rsidP="00844E79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ПК 5.4. Контролировать ход и оценивать результаты выполнения работ исполнителями</w:t>
      </w:r>
    </w:p>
    <w:p w:rsidR="00844E79" w:rsidRPr="00844E79" w:rsidRDefault="00844E79" w:rsidP="00844E79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ПК 5.5. Вести утвержденную учетно-отчетную документацию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39" w:type="dxa"/>
        <w:tblInd w:w="-17" w:type="dxa"/>
        <w:tblLayout w:type="fixed"/>
        <w:tblLook w:val="0000"/>
      </w:tblPr>
      <w:tblGrid>
        <w:gridCol w:w="7904"/>
        <w:gridCol w:w="1835"/>
      </w:tblGrid>
      <w:tr w:rsidR="00844E79" w:rsidRPr="00844E79" w:rsidTr="005C63D1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44E79" w:rsidRPr="00844E79" w:rsidTr="005C63D1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E79" w:rsidRPr="00844E79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44E79" w:rsidRPr="00844E79" w:rsidTr="005C63D1">
        <w:tc>
          <w:tcPr>
            <w:tcW w:w="9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 в форме</w:t>
            </w: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E79">
              <w:rPr>
                <w:rFonts w:ascii="Times New Roman" w:hAnsi="Times New Roman" w:cs="Times New Roman"/>
                <w:i/>
                <w:sz w:val="24"/>
                <w:szCs w:val="24"/>
              </w:rPr>
              <w:t>дифференцированного зачета в 4 семестре</w:t>
            </w:r>
          </w:p>
        </w:tc>
      </w:tr>
    </w:tbl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E79" w:rsidRPr="00362ADE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44E79" w:rsidRPr="00362ADE" w:rsidSect="005C63D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362ADE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 дисциплины</w:t>
      </w:r>
      <w:r w:rsidRPr="00844E79">
        <w:rPr>
          <w:rFonts w:ascii="Times New Roman" w:hAnsi="Times New Roman" w:cs="Times New Roman"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b/>
          <w:sz w:val="24"/>
          <w:szCs w:val="24"/>
        </w:rPr>
        <w:t>ОП.10 Охрана труда</w:t>
      </w:r>
    </w:p>
    <w:p w:rsidR="00844E79" w:rsidRPr="00844E79" w:rsidRDefault="00844E79" w:rsidP="00844E79">
      <w:pPr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ППССЗ в соответствии с ФГОС по специальности </w:t>
      </w:r>
      <w:r w:rsidRPr="00844E7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19.02.03 Технология хлеба, кондитерских и макаронных изделий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r w:rsidRPr="00844E79">
        <w:rPr>
          <w:rFonts w:ascii="Times New Roman" w:hAnsi="Times New Roman" w:cs="Times New Roman"/>
          <w:sz w:val="24"/>
          <w:szCs w:val="24"/>
        </w:rPr>
        <w:t>Место дисциплины в структуре ППССЗ:</w:t>
      </w:r>
      <w:r w:rsidRPr="00844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sz w:val="24"/>
          <w:szCs w:val="24"/>
        </w:rPr>
        <w:t>дисциплина ОП.10 Охрана труда относится к обязательной части профессионального цикла.</w:t>
      </w:r>
    </w:p>
    <w:p w:rsidR="00844E79" w:rsidRPr="00844E79" w:rsidRDefault="00844E79" w:rsidP="00844E7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В результате освоения дисциплины студент должен</w:t>
      </w:r>
      <w:r w:rsidRPr="00844E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выявлять опасные и вредные производственные факторы и соответствующие им риски, связанные с прошлым, настоящим или планируемые видами профессиональной деятельности;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 участвовать в аттестации рабочих мест по условиям труда, в том числе оценивать,   условия труда и уровень </w:t>
      </w:r>
      <w:proofErr w:type="spellStart"/>
      <w:r w:rsidRPr="00844E79">
        <w:rPr>
          <w:rFonts w:ascii="Times New Roman" w:hAnsi="Times New Roman" w:cs="Times New Roman"/>
          <w:sz w:val="24"/>
          <w:szCs w:val="24"/>
        </w:rPr>
        <w:t>травмобезопасности</w:t>
      </w:r>
      <w:proofErr w:type="spellEnd"/>
      <w:r w:rsidRPr="00844E79">
        <w:rPr>
          <w:rFonts w:ascii="Times New Roman" w:hAnsi="Times New Roman" w:cs="Times New Roman"/>
          <w:sz w:val="24"/>
          <w:szCs w:val="24"/>
        </w:rPr>
        <w:t>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проводить вводный инструктаж подчиненных работников (персонала), инструктировать их по вопросам техники безопасности на рабочем месте с учетом  специфики выполняемых работ;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разъяснять подчиненным работникам (персоналу) содержание установленных требований  охраны труда;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вырабатывать и контролировать навыки, необходимые для достижения требуемого уровня безопасности труда;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 вести документацию установленного образца  по охране труда, соблюдать сроки ее заполнения и условия хранения; 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системы управления охраной труда в организации;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-законы и иные нормативные правовые акты, содержащие государственные нормативные требования  по охране труда, распространяющие на деятельность организации;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обязанности работников в области охраны труда;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фактические и потенциальные последствия собственной деятельности  (или бездействия) и их влияние на уровень безопасности труда;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возможные последствия несоблюдение технологических процессов и производственных инструкций подчиненными работниками  (персоналом);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порядок и периодичность инструктирования подчиненных работников (персонала);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порядок хранения и использования средств коллективной  и индивидуальной  защиты.</w:t>
      </w:r>
    </w:p>
    <w:p w:rsidR="00844E79" w:rsidRPr="00844E79" w:rsidRDefault="00844E79" w:rsidP="0084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 xml:space="preserve">Дисциплина «Охрана труда» способствует формированию следующих компетенций: 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3.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4.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ПК 1.1</w:t>
      </w:r>
      <w:proofErr w:type="gramStart"/>
      <w:r w:rsidRPr="00844E79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Cs w:val="24"/>
        </w:rPr>
        <w:t>рганизовывать и проводить приемку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1.2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качество поступившего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lastRenderedPageBreak/>
        <w:t>ПК 1.3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хранение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подготовку сырья к переработке.</w:t>
      </w:r>
    </w:p>
    <w:p w:rsidR="00844E79" w:rsidRPr="00844E79" w:rsidRDefault="00844E79" w:rsidP="00844E7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2.1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соблюдение требований к сырью при производстве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2.2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технологический процесс изготовления полуфабрикатов при производстве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технологический процесс производства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хлебопекарного производства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3.1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соблюдение требований к сырью при производстве       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3.2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технологический процесс производства сахаристых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технологический процесс производства мучных 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при производстве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4.1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соблюдение требований к качеству сырья при производстве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4.2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технологический процесс производства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при производстве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5.1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частвовать в планировании основных показателей производства.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5.2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ланировать выполнение работ исполнителями.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работу трудового коллектива.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ход и оценивать результаты выполнения работ исполнителями.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5.5 Вести утвержденную учетно-отчетную документацию.</w:t>
      </w:r>
    </w:p>
    <w:p w:rsidR="00844E79" w:rsidRPr="00844E79" w:rsidRDefault="00844E79" w:rsidP="00844E7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44E79" w:rsidRPr="00844E79" w:rsidTr="005C63D1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844E79" w:rsidRPr="00844E79" w:rsidTr="005C63D1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844E79" w:rsidRPr="00844E79" w:rsidTr="00844E7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 аттестация в форме   </w:t>
            </w:r>
            <w:proofErr w:type="spellStart"/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дф</w:t>
            </w:r>
            <w:proofErr w:type="gramStart"/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.з</w:t>
            </w:r>
            <w:proofErr w:type="gramEnd"/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ачета</w:t>
            </w:r>
            <w:proofErr w:type="spellEnd"/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B72BF7" w:rsidRDefault="00B72BF7" w:rsidP="00844E7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79" w:rsidRDefault="00B72BF7" w:rsidP="00B72BF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B72BF7">
        <w:rPr>
          <w:rFonts w:ascii="Times New Roman" w:hAnsi="Times New Roman" w:cs="Times New Roman"/>
          <w:sz w:val="24"/>
          <w:szCs w:val="24"/>
        </w:rPr>
        <w:t xml:space="preserve"> </w:t>
      </w:r>
      <w:r w:rsidRPr="00B72BF7">
        <w:rPr>
          <w:rFonts w:ascii="Times New Roman" w:hAnsi="Times New Roman" w:cs="Times New Roman"/>
          <w:b/>
          <w:sz w:val="24"/>
          <w:szCs w:val="24"/>
        </w:rPr>
        <w:t>ОП.11 Безопасность жизнедеятельности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BF7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B72BF7" w:rsidRPr="00B72BF7" w:rsidRDefault="00B72BF7" w:rsidP="00B72BF7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BF7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ОП.11 Безопасность жизнедеятельности 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 w:rsidRPr="00B72BF7">
        <w:rPr>
          <w:rFonts w:ascii="Times New Roman" w:hAnsi="Times New Roman" w:cs="Times New Roman"/>
          <w:sz w:val="24"/>
          <w:szCs w:val="24"/>
        </w:rPr>
        <w:t xml:space="preserve">дисциплина ОП.11 Безопасность жизнедеятельности относится к обязательной части  цикла  </w:t>
      </w:r>
      <w:proofErr w:type="spellStart"/>
      <w:r w:rsidRPr="00B72BF7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B72BF7">
        <w:rPr>
          <w:rFonts w:ascii="Times New Roman" w:hAnsi="Times New Roman" w:cs="Times New Roman"/>
          <w:sz w:val="24"/>
          <w:szCs w:val="24"/>
        </w:rPr>
        <w:t xml:space="preserve"> дисциплин.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B72BF7">
        <w:rPr>
          <w:rFonts w:ascii="Times New Roman" w:hAnsi="Times New Roman" w:cs="Times New Roman"/>
          <w:b/>
          <w:sz w:val="24"/>
          <w:szCs w:val="24"/>
        </w:rPr>
        <w:t>уметь</w:t>
      </w:r>
      <w:r w:rsidRPr="00B72BF7">
        <w:rPr>
          <w:rFonts w:ascii="Times New Roman" w:hAnsi="Times New Roman" w:cs="Times New Roman"/>
          <w:sz w:val="24"/>
          <w:szCs w:val="24"/>
        </w:rPr>
        <w:t>: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предпринимать профилактические меры для снижения уровня опасностей различного </w:t>
      </w: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lastRenderedPageBreak/>
        <w:t>вида и их последствий в профессиональной деятельности и быту;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использовать средства индивидуальной и коллективной защиты от оружия массового поражения;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применять первичные средства пожаротушения; 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оказывать первую медицинскую помощь пострадавшим.</w:t>
      </w:r>
    </w:p>
    <w:p w:rsidR="00B72BF7" w:rsidRPr="00B72BF7" w:rsidRDefault="00B72BF7" w:rsidP="00B72BF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B72BF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знать:</w:t>
      </w:r>
    </w:p>
    <w:p w:rsidR="00B72BF7" w:rsidRPr="00B72BF7" w:rsidRDefault="00B72BF7" w:rsidP="00407C1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принципы обеспечения устойчивости объектов экономики, прогнозирования развития событий и </w:t>
      </w:r>
      <w:r w:rsidRPr="00B72B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оценки последствий при техногенных чрезвычайных </w:t>
      </w: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ситуациях и стихийных явлениях, в том числе в условиях противодействия терроризму как </w:t>
      </w:r>
      <w:r w:rsidRPr="00B72BF7">
        <w:rPr>
          <w:rFonts w:ascii="Times New Roman" w:hAnsi="Times New Roman" w:cs="Times New Roman"/>
          <w:color w:val="000000"/>
          <w:spacing w:val="-2"/>
          <w:sz w:val="24"/>
          <w:szCs w:val="24"/>
        </w:rPr>
        <w:t>серьезной угрозе национальной безопасности России;</w:t>
      </w:r>
    </w:p>
    <w:p w:rsidR="00B72BF7" w:rsidRPr="00B72BF7" w:rsidRDefault="00B72BF7" w:rsidP="00407C1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основные виды потенциальных опасностей и их </w:t>
      </w: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последствия в профессиональной деятельности и быту, принципы снижения вероятности их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реализации;</w:t>
      </w:r>
    </w:p>
    <w:p w:rsidR="00B72BF7" w:rsidRPr="00B72BF7" w:rsidRDefault="00B72BF7" w:rsidP="00407C1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z w:val="24"/>
          <w:szCs w:val="24"/>
        </w:rPr>
        <w:t>основы военной службы и обороны государства;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-5245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задачи и основные мероприятия гражданской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обороны;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способы защиты населения от оружия массового поражения;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меры пожарной безопасности и правила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безопасного поведения при пожарах;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организацию и порядок призыва граждан на военную службу и поступления на нее в добровольном порядке;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</w:t>
      </w:r>
      <w:r w:rsidRPr="00B72B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имеются военно-учетные специальности, родственные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специальностям СПО;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область применения получаемых профессиональных знаний при исполнении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обязанностей военной службы;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правила оказания первой помощи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пострадавшим.</w:t>
      </w:r>
    </w:p>
    <w:p w:rsidR="00B72BF7" w:rsidRPr="00B72BF7" w:rsidRDefault="00B72BF7" w:rsidP="00B72BF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Дисциплина «Безопасность жизнедеятельности» способствует формированию следующих компетенций: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3. Принимать решения в стандартных и нестандартных ситуациях и нести за них ответственность.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5. Использовать информационно-коммуникационные технологии в профессиональной деятельности.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6. Работать в коллективе и команде, эффективно общаться с коллегами, руководством, потребителями.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7. Брать на себя ответственность за работу членов команды (подчиненных), результат выполнения заданий.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1.1. Организовывать подготовку мяса и приготовление полуфабрикатов для сложной кулинарной продукции.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1.2. Организовывать подготовку рыбы и приготовление полуфабрикатов для сложной кулинарной продукции.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lastRenderedPageBreak/>
        <w:t>ПК 1.3. Организовывать подготовку домашней птицы для приготовления сложной кулинарной продукции.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1.4. Организовывать и осуществлять подготовку сырья к переработке.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2.1. Организовывать и проводить приготовление канапе, легких и сложных холодных закусок.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2.2. Организовывать и проводить приготовление сложных холодных блюд из рыбы, мяса и сельскохозяйственной (домашней) птицы.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2.3. Организовывать и проводить приготовление сложных холодных соусов.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2.4. Обеспечивать эксплуатацию технологического оборудования хлебопекарного производства.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3.1. Организовывать и проводить приготовление сложных супов.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3.2. Организовывать и проводить приготовление сложных горячих соусов.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3.3. Организовывать и проводить приготовление сложных блюд из овощей, грибов и сыра.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3.4. Организовывать и проводить приготовление сложных блюд из рыбы, мяса и сельскохозяйственной (домашней) птицы.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4.1. Организовывать и проводить приготовление сдобных хлебобулочных изделий и праздничного хлеба.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4.2. Организовывать и проводить приготовление сложных мучных кондитерских изделий и праздничных тортов.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4.3. Организовывать и проводить приготовление мелкоштучных кондитерских изделий.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5.1. Участвовать в планировании основных показателей производства.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5.2. Планировать выполнение работ исполнителями.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5.3. Организовывать работу трудового коллектива.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5.4. Контролировать ход и оценивать результаты выполнения работ исполнителями.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5.5. Вести утвержденную учетно-отчетную документацию.</w:t>
      </w:r>
    </w:p>
    <w:p w:rsidR="00B72BF7" w:rsidRPr="00B72BF7" w:rsidRDefault="00B72BF7" w:rsidP="00B72BF7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pacing w:val="-10"/>
          <w:szCs w:val="24"/>
        </w:rPr>
      </w:pPr>
      <w:r w:rsidRPr="00B72BF7">
        <w:rPr>
          <w:rFonts w:ascii="Times New Roman" w:hAnsi="Times New Roman" w:cs="Times New Roman"/>
          <w:spacing w:val="-10"/>
          <w:szCs w:val="24"/>
        </w:rPr>
        <w:t>ПК 6.1. Участвовать в планировании основных показателей производства.</w:t>
      </w:r>
    </w:p>
    <w:p w:rsidR="00B72BF7" w:rsidRPr="00B72BF7" w:rsidRDefault="00B72BF7" w:rsidP="00B72BF7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B72BF7">
        <w:rPr>
          <w:rFonts w:ascii="Times New Roman" w:hAnsi="Times New Roman" w:cs="Times New Roman"/>
          <w:szCs w:val="24"/>
        </w:rPr>
        <w:t>ПК 6.2. Планировать выполнение работ исполнителями.</w:t>
      </w:r>
    </w:p>
    <w:p w:rsidR="00B72BF7" w:rsidRPr="00B72BF7" w:rsidRDefault="00B72BF7" w:rsidP="00B72BF7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B72BF7">
        <w:rPr>
          <w:rFonts w:ascii="Times New Roman" w:hAnsi="Times New Roman" w:cs="Times New Roman"/>
          <w:szCs w:val="24"/>
        </w:rPr>
        <w:t>ПК 6.3. Организовывать работу трудового коллектива.</w:t>
      </w:r>
    </w:p>
    <w:p w:rsidR="00B72BF7" w:rsidRPr="00B72BF7" w:rsidRDefault="00B72BF7" w:rsidP="00B72BF7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B72BF7">
        <w:rPr>
          <w:rFonts w:ascii="Times New Roman" w:hAnsi="Times New Roman" w:cs="Times New Roman"/>
          <w:szCs w:val="24"/>
        </w:rPr>
        <w:t>ПК 6.4. Контролировать ход и оценивать результаты выполнения работ исполнителями.</w:t>
      </w:r>
    </w:p>
    <w:p w:rsidR="00B72BF7" w:rsidRPr="00B72BF7" w:rsidRDefault="00B72BF7" w:rsidP="00B72BF7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B72BF7">
        <w:rPr>
          <w:rFonts w:ascii="Times New Roman" w:hAnsi="Times New Roman" w:cs="Times New Roman"/>
          <w:szCs w:val="24"/>
        </w:rPr>
        <w:t>ПК 6.5. Вести утвержденную учетно-отчетную документацию.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72BF7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B72BF7" w:rsidRPr="00B72BF7" w:rsidTr="005C63D1">
        <w:trPr>
          <w:trHeight w:val="460"/>
        </w:trPr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72BF7" w:rsidRPr="00B72BF7" w:rsidTr="005C63D1">
        <w:trPr>
          <w:trHeight w:val="285"/>
        </w:trPr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102</w:t>
            </w:r>
          </w:p>
        </w:tc>
      </w:tr>
      <w:tr w:rsidR="00B72BF7" w:rsidRPr="00B72BF7" w:rsidTr="005C63D1"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B72BF7" w:rsidRPr="00B72BF7" w:rsidTr="005C63D1"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2BF7" w:rsidRPr="00B72BF7" w:rsidTr="005C63D1"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B72BF7" w:rsidRPr="00B72BF7" w:rsidTr="005C63D1"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B72BF7" w:rsidRPr="00B72BF7" w:rsidTr="005C63D1"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B72BF7" w:rsidRPr="00B72BF7" w:rsidTr="005C63D1">
        <w:tc>
          <w:tcPr>
            <w:tcW w:w="9704" w:type="dxa"/>
            <w:gridSpan w:val="2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</w:t>
            </w:r>
            <w:proofErr w:type="spellStart"/>
            <w:r w:rsidRPr="00B72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</w:t>
            </w:r>
            <w:proofErr w:type="gramStart"/>
            <w:r w:rsidRPr="00B72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.з</w:t>
            </w:r>
            <w:proofErr w:type="gramEnd"/>
            <w:r w:rsidRPr="00B72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ачета</w:t>
            </w:r>
            <w:proofErr w:type="spellEnd"/>
            <w:r w:rsidRPr="00B72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6 семестре                                                                            </w:t>
            </w:r>
          </w:p>
        </w:tc>
      </w:tr>
    </w:tbl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Pr="002F387A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>Аннотации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профессиональных модулей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Default="00B72BF7" w:rsidP="00B72BF7">
      <w:pPr>
        <w:shd w:val="clear" w:color="auto" w:fill="FFFFFF"/>
        <w:spacing w:line="269" w:lineRule="exact"/>
        <w:ind w:right="14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Pr="00B72BF7">
        <w:rPr>
          <w:caps/>
          <w:sz w:val="28"/>
          <w:szCs w:val="28"/>
        </w:rPr>
        <w:t xml:space="preserve"> </w:t>
      </w:r>
      <w:r w:rsidRPr="00B72BF7">
        <w:rPr>
          <w:rFonts w:ascii="Times New Roman" w:hAnsi="Times New Roman" w:cs="Times New Roman"/>
          <w:b/>
          <w:caps/>
          <w:sz w:val="24"/>
          <w:szCs w:val="24"/>
        </w:rPr>
        <w:t xml:space="preserve">ПМ.01.   </w:t>
      </w:r>
      <w:r w:rsidRPr="00B72BF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Приемка,     хранение    и     подготовка    сырья    к </w:t>
      </w:r>
      <w:r w:rsidRPr="00B72BF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переработке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673B1" w:rsidRPr="005138A1" w:rsidRDefault="008673B1" w:rsidP="008673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8673B1" w:rsidRPr="005138A1" w:rsidRDefault="008673B1" w:rsidP="008673B1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lastRenderedPageBreak/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8673B1" w:rsidRPr="005138A1" w:rsidRDefault="008673B1" w:rsidP="008673B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8673B1" w:rsidRPr="005138A1" w:rsidRDefault="008673B1" w:rsidP="00867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8673B1" w:rsidRPr="005138A1" w:rsidRDefault="008673B1" w:rsidP="00867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8673B1" w:rsidRPr="005138A1" w:rsidRDefault="008673B1" w:rsidP="008673B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8673B1" w:rsidRPr="005138A1" w:rsidRDefault="008673B1" w:rsidP="008673B1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8673B1" w:rsidRPr="008673B1" w:rsidRDefault="008673B1" w:rsidP="008673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3B1">
        <w:rPr>
          <w:rFonts w:ascii="Times New Roman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8673B1" w:rsidRPr="008673B1" w:rsidRDefault="008673B1" w:rsidP="008673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3B1" w:rsidRPr="008673B1" w:rsidRDefault="008673B1" w:rsidP="008673B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</w:t>
      </w:r>
      <w:r w:rsidRPr="008673B1">
        <w:rPr>
          <w:rFonts w:ascii="Times New Roman" w:hAnsi="Times New Roman" w:cs="Times New Roman"/>
          <w:caps/>
          <w:sz w:val="24"/>
          <w:szCs w:val="24"/>
        </w:rPr>
        <w:t xml:space="preserve">ПМ.01.   </w:t>
      </w:r>
      <w:r w:rsidRPr="008673B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Приемка,     хранение    и     подготовка    сырья    к </w:t>
      </w:r>
      <w:r w:rsidRPr="008673B1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переработке </w:t>
      </w:r>
      <w:r w:rsidRPr="008673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73B1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8673B1">
        <w:rPr>
          <w:rFonts w:ascii="Times New Roman" w:hAnsi="Times New Roman" w:cs="Times New Roman"/>
          <w:sz w:val="24"/>
          <w:szCs w:val="24"/>
        </w:rPr>
        <w:t xml:space="preserve"> должны:</w:t>
      </w:r>
    </w:p>
    <w:p w:rsidR="008673B1" w:rsidRP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-виды, химический состав и свойства сырья;</w:t>
      </w:r>
    </w:p>
    <w:p w:rsidR="008673B1" w:rsidRPr="008673B1" w:rsidRDefault="008673B1" w:rsidP="008673B1">
      <w:pPr>
        <w:shd w:val="clear" w:color="auto" w:fill="FFFFFF"/>
        <w:spacing w:before="14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-требования действующих стандартов к качеству </w:t>
      </w:r>
      <w:r w:rsidRPr="008673B1">
        <w:rPr>
          <w:rFonts w:ascii="Times New Roman" w:hAnsi="Times New Roman" w:cs="Times New Roman"/>
          <w:color w:val="000000"/>
          <w:sz w:val="24"/>
          <w:szCs w:val="24"/>
        </w:rPr>
        <w:t>сырья;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z w:val="24"/>
          <w:szCs w:val="24"/>
        </w:rPr>
        <w:t xml:space="preserve">-основные органолептические и физико-химические </w:t>
      </w: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показатели качества;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-правила приемки, хранения и отпуска сырья;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right="1382"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-правила эксплуатации основных видов </w:t>
      </w:r>
      <w:r w:rsidRPr="008673B1">
        <w:rPr>
          <w:rFonts w:ascii="Times New Roman" w:hAnsi="Times New Roman" w:cs="Times New Roman"/>
          <w:color w:val="000000"/>
          <w:spacing w:val="2"/>
          <w:sz w:val="24"/>
          <w:szCs w:val="24"/>
        </w:rPr>
        <w:t>оборудования;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-особенности хранения сырья тарным и бестарным </w:t>
      </w:r>
      <w:r w:rsidRPr="008673B1">
        <w:rPr>
          <w:rFonts w:ascii="Times New Roman" w:hAnsi="Times New Roman" w:cs="Times New Roman"/>
          <w:color w:val="000000"/>
          <w:sz w:val="24"/>
          <w:szCs w:val="24"/>
        </w:rPr>
        <w:t>способом;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right="461"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-виды порчи сырья при хранении и способы ее </w:t>
      </w: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предотвращения;</w:t>
      </w:r>
    </w:p>
    <w:p w:rsidR="008673B1" w:rsidRPr="008673B1" w:rsidRDefault="008673B1" w:rsidP="008673B1">
      <w:pPr>
        <w:shd w:val="clear" w:color="auto" w:fill="FFFFFF"/>
        <w:spacing w:before="1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-правила подготовки сырья к производству;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-способы снижения потерь сырья при хранении и </w:t>
      </w: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подготовке к производству;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-производственное значение замены одного сырья </w:t>
      </w: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другим;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right="1843" w:firstLine="709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z w:val="24"/>
          <w:szCs w:val="24"/>
        </w:rPr>
        <w:t xml:space="preserve">-основные принципы и правила </w:t>
      </w: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взаимозаменяемости;</w:t>
      </w:r>
    </w:p>
    <w:p w:rsidR="008673B1" w:rsidRPr="008673B1" w:rsidRDefault="008673B1" w:rsidP="008673B1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-правила и нормы охраны труда, противопожарной </w:t>
      </w: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>безопасности, промышленной санитарии</w:t>
      </w:r>
    </w:p>
    <w:p w:rsidR="008673B1" w:rsidRP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673B1" w:rsidRPr="008673B1" w:rsidRDefault="008673B1" w:rsidP="008673B1">
      <w:pPr>
        <w:pStyle w:val="ac"/>
        <w:tabs>
          <w:tab w:val="left" w:pos="1140"/>
        </w:tabs>
        <w:ind w:left="0" w:firstLine="567"/>
        <w:rPr>
          <w:color w:val="000000"/>
          <w:spacing w:val="1"/>
        </w:rPr>
      </w:pPr>
      <w:r w:rsidRPr="008673B1">
        <w:rPr>
          <w:color w:val="000000"/>
          <w:spacing w:val="1"/>
        </w:rPr>
        <w:t xml:space="preserve">- проводить испытания по определению </w:t>
      </w:r>
      <w:r w:rsidRPr="008673B1">
        <w:rPr>
          <w:color w:val="000000"/>
          <w:spacing w:val="-1"/>
        </w:rPr>
        <w:t xml:space="preserve">органолептических и физико-химических показателей </w:t>
      </w:r>
      <w:r w:rsidRPr="008673B1">
        <w:rPr>
          <w:color w:val="000000"/>
          <w:spacing w:val="1"/>
        </w:rPr>
        <w:t>качества сырья хлебопекарного, кондитерского и макаронного производства;</w:t>
      </w:r>
    </w:p>
    <w:p w:rsidR="008673B1" w:rsidRPr="008673B1" w:rsidRDefault="008673B1" w:rsidP="008673B1">
      <w:pPr>
        <w:pStyle w:val="ac"/>
        <w:tabs>
          <w:tab w:val="left" w:pos="1140"/>
        </w:tabs>
        <w:ind w:left="0" w:firstLine="567"/>
        <w:rPr>
          <w:color w:val="000000"/>
          <w:spacing w:val="1"/>
        </w:rPr>
      </w:pPr>
      <w:r w:rsidRPr="008673B1">
        <w:rPr>
          <w:color w:val="000000"/>
          <w:spacing w:val="1"/>
        </w:rPr>
        <w:t xml:space="preserve">- использовать результаты контроля сырья для оптимизации производства хлебобулочных, кондитерских и макаронных изделий; </w:t>
      </w:r>
    </w:p>
    <w:p w:rsidR="008673B1" w:rsidRPr="008673B1" w:rsidRDefault="008673B1" w:rsidP="008673B1">
      <w:pPr>
        <w:pStyle w:val="ac"/>
        <w:tabs>
          <w:tab w:val="left" w:pos="1140"/>
        </w:tabs>
        <w:ind w:left="0" w:firstLine="567"/>
        <w:rPr>
          <w:color w:val="000000"/>
          <w:spacing w:val="1"/>
        </w:rPr>
      </w:pPr>
      <w:r w:rsidRPr="008673B1">
        <w:rPr>
          <w:color w:val="000000"/>
          <w:spacing w:val="1"/>
        </w:rPr>
        <w:lastRenderedPageBreak/>
        <w:t xml:space="preserve">- эксплуатировать основные виды оборудования; оформлять производственную и технологическую </w:t>
      </w:r>
      <w:r w:rsidRPr="008673B1">
        <w:rPr>
          <w:color w:val="000000"/>
        </w:rPr>
        <w:t xml:space="preserve">документацию при контроле качества, приемке, </w:t>
      </w:r>
      <w:r w:rsidRPr="008673B1">
        <w:rPr>
          <w:color w:val="000000"/>
          <w:spacing w:val="1"/>
        </w:rPr>
        <w:t xml:space="preserve">хранении и отпуске сырья хлебопекарного, </w:t>
      </w:r>
      <w:r w:rsidRPr="008673B1">
        <w:rPr>
          <w:color w:val="000000"/>
          <w:spacing w:val="2"/>
        </w:rPr>
        <w:t>кондитерского и макаронного производства;</w:t>
      </w:r>
    </w:p>
    <w:p w:rsidR="008673B1" w:rsidRPr="008673B1" w:rsidRDefault="008673B1" w:rsidP="008673B1">
      <w:pPr>
        <w:pStyle w:val="ac"/>
        <w:shd w:val="clear" w:color="auto" w:fill="FFFFFF"/>
        <w:ind w:left="0" w:firstLine="567"/>
      </w:pPr>
      <w:r w:rsidRPr="008673B1">
        <w:rPr>
          <w:color w:val="000000"/>
          <w:spacing w:val="2"/>
        </w:rPr>
        <w:t>- определять потери сырья при хранении;</w:t>
      </w:r>
    </w:p>
    <w:p w:rsidR="008673B1" w:rsidRPr="008673B1" w:rsidRDefault="008673B1" w:rsidP="008673B1">
      <w:pPr>
        <w:pStyle w:val="ac"/>
        <w:shd w:val="clear" w:color="auto" w:fill="FFFFFF"/>
        <w:ind w:left="0" w:firstLine="567"/>
      </w:pPr>
      <w:r w:rsidRPr="008673B1">
        <w:rPr>
          <w:color w:val="000000"/>
          <w:spacing w:val="1"/>
        </w:rPr>
        <w:t>- подготавливать сырье к дальнейшей переработке;</w:t>
      </w:r>
    </w:p>
    <w:p w:rsidR="008673B1" w:rsidRPr="008673B1" w:rsidRDefault="008673B1" w:rsidP="008673B1">
      <w:pPr>
        <w:pStyle w:val="ac"/>
        <w:shd w:val="clear" w:color="auto" w:fill="FFFFFF"/>
        <w:ind w:left="0" w:firstLine="567"/>
      </w:pPr>
      <w:r w:rsidRPr="008673B1">
        <w:rPr>
          <w:color w:val="000000"/>
          <w:spacing w:val="1"/>
        </w:rPr>
        <w:t>- подбирать сырье для правильной замены;</w:t>
      </w:r>
    </w:p>
    <w:p w:rsidR="008673B1" w:rsidRPr="008673B1" w:rsidRDefault="008673B1" w:rsidP="008673B1">
      <w:pPr>
        <w:pStyle w:val="ac"/>
        <w:shd w:val="clear" w:color="auto" w:fill="FFFFFF"/>
        <w:spacing w:before="10"/>
        <w:ind w:left="0" w:firstLine="567"/>
      </w:pPr>
      <w:r w:rsidRPr="008673B1">
        <w:rPr>
          <w:color w:val="000000"/>
          <w:spacing w:val="1"/>
        </w:rPr>
        <w:t>- рассчитывать необходимое количество заменителя;</w:t>
      </w:r>
    </w:p>
    <w:p w:rsidR="008673B1" w:rsidRPr="008673B1" w:rsidRDefault="008673B1" w:rsidP="008673B1">
      <w:pPr>
        <w:pStyle w:val="ac"/>
        <w:shd w:val="clear" w:color="auto" w:fill="FFFFFF"/>
        <w:spacing w:before="5"/>
        <w:ind w:left="0" w:right="461" w:firstLine="567"/>
        <w:rPr>
          <w:color w:val="000000"/>
          <w:spacing w:val="1"/>
        </w:rPr>
      </w:pPr>
      <w:r w:rsidRPr="008673B1">
        <w:rPr>
          <w:color w:val="000000"/>
          <w:spacing w:val="1"/>
        </w:rPr>
        <w:t xml:space="preserve">- соблюдать правила и нормы охраны труда, </w:t>
      </w:r>
      <w:r w:rsidRPr="008673B1">
        <w:rPr>
          <w:color w:val="000000"/>
          <w:spacing w:val="-1"/>
        </w:rPr>
        <w:t xml:space="preserve">противопожарной безопасности, промышленной </w:t>
      </w:r>
      <w:r w:rsidRPr="008673B1">
        <w:rPr>
          <w:color w:val="000000"/>
          <w:spacing w:val="1"/>
        </w:rPr>
        <w:t xml:space="preserve">санитарии; 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её достижения, определенных руководителем;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 xml:space="preserve">ОК 9. </w:t>
      </w:r>
      <w:r w:rsidRPr="008673B1">
        <w:rPr>
          <w:rFonts w:ascii="Times New Roman" w:hAnsi="Times New Roman" w:cs="Times New Roman"/>
          <w:color w:val="000000"/>
          <w:spacing w:val="37"/>
          <w:sz w:val="24"/>
          <w:szCs w:val="24"/>
        </w:rPr>
        <w:t xml:space="preserve">Ориентироваться в условиях частой смены технологий </w:t>
      </w: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>в профессиональной деятельности.</w:t>
      </w:r>
    </w:p>
    <w:tbl>
      <w:tblPr>
        <w:tblW w:w="0" w:type="auto"/>
        <w:tblInd w:w="3" w:type="dxa"/>
        <w:tblLayout w:type="fixed"/>
        <w:tblLook w:val="0000"/>
      </w:tblPr>
      <w:tblGrid>
        <w:gridCol w:w="1908"/>
        <w:gridCol w:w="8202"/>
      </w:tblGrid>
      <w:tr w:rsidR="008673B1" w:rsidRPr="008673B1" w:rsidTr="005C63D1">
        <w:trPr>
          <w:trHeight w:val="391"/>
        </w:trPr>
        <w:tc>
          <w:tcPr>
            <w:tcW w:w="1908" w:type="dxa"/>
            <w:shd w:val="clear" w:color="auto" w:fill="auto"/>
          </w:tcPr>
          <w:p w:rsidR="008673B1" w:rsidRPr="008673B1" w:rsidRDefault="008673B1" w:rsidP="008673B1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202" w:type="dxa"/>
            <w:shd w:val="clear" w:color="auto" w:fill="auto"/>
          </w:tcPr>
          <w:p w:rsidR="008673B1" w:rsidRPr="008673B1" w:rsidRDefault="008673B1" w:rsidP="008673B1">
            <w:pPr>
              <w:shd w:val="clear" w:color="auto" w:fill="FFFFFF"/>
              <w:tabs>
                <w:tab w:val="left" w:pos="1459"/>
              </w:tabs>
              <w:spacing w:before="5" w:after="0" w:line="240" w:lineRule="auto"/>
              <w:ind w:right="2304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Организовывать и производить приемку сырья.</w:t>
            </w:r>
          </w:p>
        </w:tc>
      </w:tr>
      <w:tr w:rsidR="008673B1" w:rsidRPr="008673B1" w:rsidTr="005C63D1">
        <w:trPr>
          <w:trHeight w:val="391"/>
        </w:trPr>
        <w:tc>
          <w:tcPr>
            <w:tcW w:w="1908" w:type="dxa"/>
            <w:shd w:val="clear" w:color="auto" w:fill="auto"/>
          </w:tcPr>
          <w:p w:rsidR="008673B1" w:rsidRPr="008673B1" w:rsidRDefault="008673B1" w:rsidP="008673B1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202" w:type="dxa"/>
            <w:shd w:val="clear" w:color="auto" w:fill="auto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Контролировать качество поступившего сырья</w:t>
            </w:r>
          </w:p>
        </w:tc>
      </w:tr>
      <w:tr w:rsidR="008673B1" w:rsidRPr="008673B1" w:rsidTr="005C63D1">
        <w:trPr>
          <w:trHeight w:val="229"/>
        </w:trPr>
        <w:tc>
          <w:tcPr>
            <w:tcW w:w="1908" w:type="dxa"/>
            <w:shd w:val="clear" w:color="auto" w:fill="auto"/>
          </w:tcPr>
          <w:p w:rsidR="008673B1" w:rsidRPr="008673B1" w:rsidRDefault="008673B1" w:rsidP="008673B1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202" w:type="dxa"/>
            <w:shd w:val="clear" w:color="auto" w:fill="auto"/>
          </w:tcPr>
          <w:p w:rsidR="008673B1" w:rsidRPr="008673B1" w:rsidRDefault="008673B1" w:rsidP="008673B1">
            <w:pPr>
              <w:shd w:val="clear" w:color="auto" w:fill="FFFFFF"/>
              <w:spacing w:before="5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Организовывать и осуществлять хранение сырья.</w:t>
            </w:r>
          </w:p>
        </w:tc>
      </w:tr>
      <w:tr w:rsidR="008673B1" w:rsidRPr="008673B1" w:rsidTr="005C63D1">
        <w:trPr>
          <w:trHeight w:val="391"/>
        </w:trPr>
        <w:tc>
          <w:tcPr>
            <w:tcW w:w="1908" w:type="dxa"/>
            <w:shd w:val="clear" w:color="auto" w:fill="auto"/>
          </w:tcPr>
          <w:p w:rsidR="008673B1" w:rsidRPr="008673B1" w:rsidRDefault="008673B1" w:rsidP="008673B1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202" w:type="dxa"/>
            <w:shd w:val="clear" w:color="auto" w:fill="auto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Организовывать и осуществлять подготовку сырья к переработке</w:t>
            </w:r>
          </w:p>
        </w:tc>
      </w:tr>
    </w:tbl>
    <w:p w:rsidR="008673B1" w:rsidRPr="008673B1" w:rsidRDefault="008673B1" w:rsidP="008673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3B1" w:rsidRPr="008673B1" w:rsidRDefault="008673B1" w:rsidP="008673B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3B1">
        <w:rPr>
          <w:rFonts w:ascii="Times New Roman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p w:rsidR="008673B1" w:rsidRPr="008673B1" w:rsidRDefault="008673B1" w:rsidP="00867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8"/>
        <w:gridCol w:w="2917"/>
      </w:tblGrid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471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>280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157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 по МДК 04.01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2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по ПМ 04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8673B1" w:rsidRPr="008673B1" w:rsidRDefault="008673B1" w:rsidP="008673B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3B1" w:rsidRPr="008673B1" w:rsidRDefault="008673B1" w:rsidP="008673B1">
      <w:pPr>
        <w:tabs>
          <w:tab w:val="left" w:leader="underscore" w:pos="4808"/>
          <w:tab w:val="left" w:leader="underscore" w:pos="652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b/>
          <w:sz w:val="24"/>
          <w:szCs w:val="24"/>
        </w:rPr>
        <w:t>4. Общая трудоемкость освоения профессионального модуля составляет: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3B1">
        <w:rPr>
          <w:rFonts w:ascii="Times New Roman" w:hAnsi="Times New Roman" w:cs="Times New Roman"/>
          <w:sz w:val="24"/>
          <w:szCs w:val="24"/>
        </w:rPr>
        <w:t>543 час.</w:t>
      </w:r>
      <w:bookmarkStart w:id="0" w:name="_GoBack"/>
      <w:bookmarkEnd w:id="0"/>
    </w:p>
    <w:p w:rsidR="00B72BF7" w:rsidRDefault="00B72BF7" w:rsidP="008673B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3B1" w:rsidRDefault="008673B1" w:rsidP="008673B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3B1" w:rsidRPr="008673B1" w:rsidRDefault="008673B1" w:rsidP="008673B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673B1" w:rsidRPr="008673B1" w:rsidSect="00844E79">
          <w:pgSz w:w="11906" w:h="16838"/>
          <w:pgMar w:top="567" w:right="567" w:bottom="567" w:left="1134" w:header="708" w:footer="708" w:gutter="0"/>
          <w:cols w:space="720"/>
          <w:docGrid w:linePitch="326"/>
        </w:sectPr>
      </w:pPr>
    </w:p>
    <w:p w:rsidR="008673B1" w:rsidRPr="008673B1" w:rsidRDefault="008673B1" w:rsidP="008673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</w:t>
      </w:r>
      <w:r w:rsidRPr="00B72BF7">
        <w:rPr>
          <w:caps/>
          <w:sz w:val="28"/>
          <w:szCs w:val="28"/>
        </w:rPr>
        <w:t xml:space="preserve"> </w:t>
      </w:r>
      <w:r w:rsidRPr="008673B1">
        <w:rPr>
          <w:rFonts w:ascii="Times New Roman" w:eastAsia="Calibri" w:hAnsi="Times New Roman" w:cs="Times New Roman"/>
          <w:b/>
          <w:sz w:val="24"/>
          <w:szCs w:val="24"/>
        </w:rPr>
        <w:t>ПМ. 02 Производство хлеба и хлебобулочных изделий</w:t>
      </w:r>
    </w:p>
    <w:p w:rsidR="008673B1" w:rsidRPr="005138A1" w:rsidRDefault="008673B1" w:rsidP="008673B1">
      <w:pPr>
        <w:shd w:val="clear" w:color="auto" w:fill="FFFFFF"/>
        <w:spacing w:line="269" w:lineRule="exact"/>
        <w:ind w:righ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8673B1" w:rsidRPr="005138A1" w:rsidRDefault="008673B1" w:rsidP="008673B1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8673B1" w:rsidRPr="005138A1" w:rsidRDefault="008673B1" w:rsidP="008673B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8673B1" w:rsidRPr="005138A1" w:rsidRDefault="008673B1" w:rsidP="00867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8673B1" w:rsidRPr="005138A1" w:rsidRDefault="008673B1" w:rsidP="00867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8673B1" w:rsidRPr="005138A1" w:rsidRDefault="008673B1" w:rsidP="008673B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8673B1" w:rsidRPr="005138A1" w:rsidRDefault="008673B1" w:rsidP="008673B1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Профессиональные модули: </w:t>
      </w:r>
    </w:p>
    <w:p w:rsidR="008673B1" w:rsidRP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ПМ 01 Приемка, хранение и подготовка сырья к переработке.</w:t>
      </w:r>
    </w:p>
    <w:p w:rsidR="008673B1" w:rsidRDefault="008673B1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3B1" w:rsidRPr="008673B1" w:rsidRDefault="008673B1" w:rsidP="008673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73B1">
        <w:rPr>
          <w:rFonts w:ascii="Times New Roman" w:eastAsia="Calibri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8673B1" w:rsidRPr="008673B1" w:rsidRDefault="008673B1" w:rsidP="008673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73B1" w:rsidRPr="008673B1" w:rsidRDefault="008673B1" w:rsidP="008673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В результате изучения профессионального модуля ПМ. 02 Производство хлеба и хлебобулочных изделий</w:t>
      </w:r>
      <w:r w:rsidRPr="008673B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8673B1">
        <w:rPr>
          <w:rFonts w:ascii="Times New Roman" w:eastAsia="Calibri" w:hAnsi="Times New Roman" w:cs="Times New Roman"/>
          <w:sz w:val="24"/>
          <w:szCs w:val="24"/>
        </w:rPr>
        <w:t>обучающиеся должны:</w:t>
      </w:r>
    </w:p>
    <w:p w:rsidR="008673B1" w:rsidRP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требования стандартов к качеству сырья и готовой продукции;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органолептические и физико-химические показатели качества сырья и готовой продукции;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основные методы органолептических и физико-химических испытаний;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ассортимент, рецептуру и способы приготовления хлеба и хлебобулочных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сущность процессов брожения полуфабрикатов хлебопекарного производства;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способы регулирования скорости брожения полуфабрикатов;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методы расчета производственных рецептур, расхода сырья, затрат и потерь сырья и полуфабрикатов на отдельных участках технологического процесса;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правила эксплуатации основных видов оборудования при производстве хлеба и хлебобулочных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понятие «унифицированные рецептуры»;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lastRenderedPageBreak/>
        <w:t>назначение, сущность и режимы операций разделки;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требования к соблюдению массы штучных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сущность процессов, происходящих в тесте и хлебе при выпечке;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режимы выпечки в зависимости от</w:t>
      </w:r>
      <w:r w:rsidRPr="008673B1">
        <w:rPr>
          <w:rFonts w:ascii="Times New Roman" w:eastAsia="Calibri" w:hAnsi="Times New Roman" w:cs="Times New Roman"/>
          <w:sz w:val="24"/>
          <w:szCs w:val="24"/>
        </w:rPr>
        <w:tab/>
        <w:t>вырабатываемого ассортимента;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виды технологических потерь и затрат на производстве;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нормы расхода сырья и выхода готовых изделий, пути их снижения;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причины и технологическое значение упека и усушки хлеба, меры по их снижению;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понятие «выход хлеба»;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способы укладки, условия и сроки хранения хлеба, хлебобулочных, сдобных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способы сохранения свежести хлеба и хлебобулочных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виды, назначение и принцип действия основного технологического, вспомогательного и транспортного оборудования хлебопекарного производства;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правила безопасной эксплуатации оборудования;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правила и нормы охраны труда, противопожарной безопасности, промышленной санитарии в хлебопекарном производстве</w:t>
      </w:r>
      <w:r w:rsidRPr="008673B1">
        <w:rPr>
          <w:rFonts w:ascii="Times New Roman" w:eastAsia="Calibri" w:hAnsi="Times New Roman" w:cs="Times New Roman"/>
          <w:sz w:val="24"/>
          <w:szCs w:val="24"/>
        </w:rPr>
        <w:tab/>
      </w:r>
    </w:p>
    <w:p w:rsidR="008673B1" w:rsidRPr="008673B1" w:rsidRDefault="008673B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определять качество сырья и готовой продукции </w:t>
      </w:r>
      <w:proofErr w:type="spellStart"/>
      <w:r w:rsidRPr="008673B1">
        <w:rPr>
          <w:rFonts w:ascii="Times New Roman" w:eastAsia="Calibri" w:hAnsi="Times New Roman" w:cs="Times New Roman"/>
          <w:sz w:val="24"/>
          <w:szCs w:val="24"/>
        </w:rPr>
        <w:t>органолептически</w:t>
      </w:r>
      <w:proofErr w:type="spellEnd"/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 и аппаратно;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по результатам контроля давать рекомендации для оптимизации технологического процесса;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вести соответствующую производственную и технологическую документацию;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рассчитывать производственные рецептуры;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определять расход сырья;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рассчитывать потери и затраты сырья, полуфабрикатов на отдельных участках технологического процесса;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рассчитывать производительность печей различных конструкций для различных видов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рассчитывать массу тестовой заготовки, упек и усушку, выход готовых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подбирать операции и режимы разделки и выпечки для различных групп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эксплуатировать основные виды оборудования при производстве хлеба и хлебобулочных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проектировать и подбирать оборудование для автоматизированных и комплексно-механизированных линий для производства </w:t>
      </w:r>
      <w:proofErr w:type="spellStart"/>
      <w:r w:rsidRPr="008673B1">
        <w:rPr>
          <w:rFonts w:ascii="Times New Roman" w:eastAsia="Calibri" w:hAnsi="Times New Roman" w:cs="Times New Roman"/>
          <w:sz w:val="24"/>
          <w:szCs w:val="24"/>
        </w:rPr>
        <w:t>хлеоа</w:t>
      </w:r>
      <w:proofErr w:type="spellEnd"/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 и хлебобулочных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соблюдать правила и нормы охраны труда, противопожарной безопасности, промышленной санитарии; 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2. Организовывать собственную деятельность, исходя из цели и способов её достижения, определенных руководителем;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ОК 8. Самостоятельно определять задачи профессионального и личностного </w:t>
      </w:r>
      <w:r w:rsidRPr="008673B1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развития, заниматься самообразованием, осознанно планировать повышение </w:t>
      </w:r>
      <w:r w:rsidRPr="008673B1">
        <w:rPr>
          <w:rFonts w:ascii="Times New Roman" w:eastAsia="Calibri" w:hAnsi="Times New Roman" w:cs="Times New Roman"/>
          <w:spacing w:val="-5"/>
          <w:sz w:val="24"/>
          <w:szCs w:val="24"/>
        </w:rPr>
        <w:t>квалификации.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ОК 9. </w:t>
      </w:r>
      <w:r w:rsidRPr="008673B1">
        <w:rPr>
          <w:rFonts w:ascii="Times New Roman" w:eastAsia="Calibri" w:hAnsi="Times New Roman" w:cs="Times New Roman"/>
          <w:spacing w:val="37"/>
          <w:sz w:val="24"/>
          <w:szCs w:val="24"/>
        </w:rPr>
        <w:t xml:space="preserve">Ориентироваться в условиях частой смены технологий </w:t>
      </w:r>
      <w:r w:rsidRPr="008673B1">
        <w:rPr>
          <w:rFonts w:ascii="Times New Roman" w:eastAsia="Calibri" w:hAnsi="Times New Roman" w:cs="Times New Roman"/>
          <w:spacing w:val="-1"/>
          <w:sz w:val="24"/>
          <w:szCs w:val="24"/>
        </w:rPr>
        <w:t>в профессиональной деятельности</w:t>
      </w:r>
      <w:proofErr w:type="gramStart"/>
      <w:r w:rsidRPr="008673B1">
        <w:rPr>
          <w:rFonts w:ascii="Times New Roman" w:eastAsia="Calibri" w:hAnsi="Times New Roman" w:cs="Times New Roman"/>
          <w:spacing w:val="-1"/>
          <w:sz w:val="24"/>
          <w:szCs w:val="24"/>
        </w:rPr>
        <w:t>.</w:t>
      </w:r>
      <w:r w:rsidRPr="008673B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tbl>
      <w:tblPr>
        <w:tblW w:w="0" w:type="auto"/>
        <w:tblLook w:val="04A0"/>
      </w:tblPr>
      <w:tblGrid>
        <w:gridCol w:w="1101"/>
        <w:gridCol w:w="8910"/>
      </w:tblGrid>
      <w:tr w:rsidR="008673B1" w:rsidRPr="008673B1" w:rsidTr="005C63D1">
        <w:tc>
          <w:tcPr>
            <w:tcW w:w="1101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8910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соблюдение требований к сырью при производстве хлеба и хлебобулочных изделий.</w:t>
            </w:r>
          </w:p>
        </w:tc>
      </w:tr>
      <w:tr w:rsidR="008673B1" w:rsidRPr="008673B1" w:rsidTr="005C63D1">
        <w:tc>
          <w:tcPr>
            <w:tcW w:w="1101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910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осуществлять технологический процесс изготовления полуфабрикатов при производстве хлеба и хлебобулочных изделий.</w:t>
            </w:r>
          </w:p>
        </w:tc>
      </w:tr>
      <w:tr w:rsidR="008673B1" w:rsidRPr="008673B1" w:rsidTr="005C63D1">
        <w:tc>
          <w:tcPr>
            <w:tcW w:w="1101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910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осуществлять технологический процесс производства хлеба и хлебобулочных изделий.</w:t>
            </w:r>
          </w:p>
        </w:tc>
      </w:tr>
      <w:tr w:rsidR="008673B1" w:rsidRPr="008673B1" w:rsidTr="005C63D1">
        <w:tc>
          <w:tcPr>
            <w:tcW w:w="1101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8910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Обеспечивать эксплуатацию технологического оборудования хлебопекарного производства</w:t>
            </w:r>
          </w:p>
        </w:tc>
      </w:tr>
    </w:tbl>
    <w:p w:rsidR="008673B1" w:rsidRPr="008673B1" w:rsidRDefault="008673B1" w:rsidP="008673B1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73B1">
        <w:rPr>
          <w:rFonts w:ascii="Times New Roman" w:eastAsia="Calibri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p w:rsidR="008673B1" w:rsidRPr="008673B1" w:rsidRDefault="008673B1" w:rsidP="008673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4"/>
        <w:gridCol w:w="2915"/>
      </w:tblGrid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363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92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121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 по МДК 02.01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по ПМ 02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8673B1" w:rsidRPr="008673B1" w:rsidRDefault="008673B1" w:rsidP="008673B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73B1" w:rsidRPr="008673B1" w:rsidRDefault="008673B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b/>
          <w:sz w:val="24"/>
          <w:szCs w:val="24"/>
        </w:rPr>
        <w:t>4. Общая трудоемкость освоения профессионального модуля составляет:</w:t>
      </w:r>
      <w:r w:rsidR="005C63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3B1">
        <w:rPr>
          <w:rFonts w:ascii="Times New Roman" w:eastAsia="Calibri" w:hAnsi="Times New Roman" w:cs="Times New Roman"/>
          <w:sz w:val="24"/>
          <w:szCs w:val="24"/>
        </w:rPr>
        <w:t>582 час.</w:t>
      </w:r>
    </w:p>
    <w:p w:rsid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Pr="008673B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Pr="00B72BF7">
        <w:rPr>
          <w:caps/>
          <w:sz w:val="28"/>
          <w:szCs w:val="28"/>
        </w:rPr>
        <w:t xml:space="preserve"> </w:t>
      </w:r>
      <w:r w:rsidRPr="005C63D1">
        <w:rPr>
          <w:rFonts w:ascii="Times New Roman" w:hAnsi="Times New Roman" w:cs="Times New Roman"/>
          <w:b/>
          <w:sz w:val="24"/>
          <w:szCs w:val="24"/>
        </w:rPr>
        <w:t xml:space="preserve">ПМ. 03 </w:t>
      </w:r>
      <w:r w:rsidRPr="005C63D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Производство кондитерских изделий</w:t>
      </w:r>
    </w:p>
    <w:p w:rsidR="005C63D1" w:rsidRPr="005138A1" w:rsidRDefault="005C63D1" w:rsidP="005C63D1">
      <w:pPr>
        <w:shd w:val="clear" w:color="auto" w:fill="FFFFFF"/>
        <w:spacing w:line="269" w:lineRule="exact"/>
        <w:ind w:righ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5C63D1" w:rsidRPr="005138A1" w:rsidRDefault="005C63D1" w:rsidP="005C63D1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lastRenderedPageBreak/>
        <w:t>- Основы философии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Профессиональные модули: </w:t>
      </w:r>
    </w:p>
    <w:p w:rsidR="005C63D1" w:rsidRPr="008673B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ПМ 01 Приемка, хранение и подготовка сырья к переработке.</w:t>
      </w: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02 Производство хлеба и хлебобулочных изделий.</w:t>
      </w:r>
    </w:p>
    <w:p w:rsidR="005C63D1" w:rsidRPr="005C63D1" w:rsidRDefault="005C63D1" w:rsidP="005C6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5C63D1" w:rsidRPr="005C63D1" w:rsidRDefault="005C63D1" w:rsidP="005C6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ПМ. 03</w:t>
      </w:r>
      <w:r w:rsidRPr="005C63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Производство кондитерских изделий </w:t>
      </w:r>
      <w:r w:rsidRPr="005C63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hAnsi="Times New Roman" w:cs="Times New Roman"/>
          <w:sz w:val="24"/>
          <w:szCs w:val="24"/>
        </w:rPr>
        <w:t>обучающиеся должны: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состав, свойства, требования действующих стандартов к качеству сырья;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органолептические и физико-химические показатели качества сырья и готовой кондитерской продукции;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основные методы органолептических и физико-химических испытаний;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классификацию и ассортимент сахаристых кондитерских изделий (карамели, шоколада, конфет и ириса, </w:t>
      </w:r>
      <w:proofErr w:type="spellStart"/>
      <w:proofErr w:type="gramStart"/>
      <w:r w:rsidRPr="005C63D1">
        <w:rPr>
          <w:rFonts w:ascii="Times New Roman" w:hAnsi="Times New Roman" w:cs="Times New Roman"/>
          <w:sz w:val="24"/>
          <w:szCs w:val="24"/>
        </w:rPr>
        <w:t>пастило-мармеладных</w:t>
      </w:r>
      <w:proofErr w:type="spellEnd"/>
      <w:proofErr w:type="gramEnd"/>
      <w:r w:rsidRPr="005C63D1">
        <w:rPr>
          <w:rFonts w:ascii="Times New Roman" w:hAnsi="Times New Roman" w:cs="Times New Roman"/>
          <w:sz w:val="24"/>
          <w:szCs w:val="24"/>
        </w:rPr>
        <w:t xml:space="preserve"> изделий, драже и халвы);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технологию приготовления сахаристых кондитерских изделий (карамели леденцовой и карамели с начинкой; шоколада; конфет и ириса; фруктово-ягодного, желейного мармелада и пастилы; драже и халвы);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способы формования конфетных масс и ириса;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требования к качеству полуфабрикатов и готовой продукции сахаристых кондитерских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классификацию и ассортимент мучных кондитерских изделий (печенья, пряников, тортов и пирожных, кексов, вафель);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технологию приготовления мучных кондитерских изделий (сахаристого и затяжного печенья, сырцовых и заварных пряников, выпеченных и отделочных полуфабрикатов, кексов, вафель);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требования к качеству готовой продукции мучных кондитерских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виды дефектов продукции и меры по их устранению;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виды брака и меры по его предупреждению и устранению;</w:t>
      </w:r>
      <w:r w:rsidRPr="005C63D1">
        <w:rPr>
          <w:rFonts w:ascii="Times New Roman" w:hAnsi="Times New Roman" w:cs="Times New Roman"/>
          <w:sz w:val="24"/>
          <w:szCs w:val="24"/>
        </w:rPr>
        <w:tab/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виды, назначение и принцип действия оборудования для тепловой обработки сырья, полуфабрикатов;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виды, назначение и принцип действия оборудования для производства сахаристых и мучных кондитерских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виды, назначение и принцип действия оборудования для завертки, фасовки и упаковки кондитерских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правила эксплуатации и технического обслуживания основных видов оборудования для производства сахаристых и мучных кондитерских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правила и нормы охраны труда, противопожарной безопасности, промышленной санитарии при производстве кондитерских изделий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lastRenderedPageBreak/>
        <w:t>уметь: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проводить анализ качества сырья и готовой продукции;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определять органолептические и физико-химические показатели качества сырья и готовой продукции;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по результатам контроля давать рекомендации для оптимизации технологического процесса;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оформлять производственную и технологическую документацию при производстве кондитерских изделий;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рассчитывать производственные рецептуры для приготовления различных сахаристых кондитерских изделий и полуфабрикатов карамельного (сиропа, карамельной массы, начинок) и шоколадного производства;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рассчитывать расход сырья и выход полуфабрикатов и готовых изделий;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выбирать способ формования в зависимости от вида конфетной массы;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рассчитывать производственные рецептуры по производству мучных кондитерских изделий;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рассчитывать производительность печей;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эксплуатировать основные виды оборудования при производстве сахаристых и мучных кондитерских изделий;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проектировать и подбирать оборудование для автоматизированных и комплексно-механизированных линий для производства кондитерских изделий; 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её достижения, определенных руководителем;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ОК 8. Самостоятельно определять задачи профессионального и личностного </w:t>
      </w:r>
      <w:r w:rsidRPr="005C63D1">
        <w:rPr>
          <w:rFonts w:ascii="Times New Roman" w:hAnsi="Times New Roman" w:cs="Times New Roman"/>
          <w:spacing w:val="2"/>
          <w:sz w:val="24"/>
          <w:szCs w:val="24"/>
        </w:rPr>
        <w:t xml:space="preserve">развития, заниматься самообразованием, осознанно планировать повышение </w:t>
      </w:r>
      <w:r w:rsidRPr="005C63D1">
        <w:rPr>
          <w:rFonts w:ascii="Times New Roman" w:hAnsi="Times New Roman" w:cs="Times New Roman"/>
          <w:spacing w:val="-5"/>
          <w:sz w:val="24"/>
          <w:szCs w:val="24"/>
        </w:rPr>
        <w:t>квалификации.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ОК 9. </w:t>
      </w:r>
      <w:r w:rsidRPr="005C63D1">
        <w:rPr>
          <w:rFonts w:ascii="Times New Roman" w:hAnsi="Times New Roman" w:cs="Times New Roman"/>
          <w:spacing w:val="37"/>
          <w:sz w:val="24"/>
          <w:szCs w:val="24"/>
        </w:rPr>
        <w:t xml:space="preserve">Ориентироваться в условиях частой смены технологий </w:t>
      </w:r>
      <w:r w:rsidRPr="005C63D1">
        <w:rPr>
          <w:rFonts w:ascii="Times New Roman" w:hAnsi="Times New Roman" w:cs="Times New Roman"/>
          <w:spacing w:val="-1"/>
          <w:sz w:val="24"/>
          <w:szCs w:val="24"/>
        </w:rPr>
        <w:t>в профессиональной деятельности</w:t>
      </w:r>
      <w:proofErr w:type="gramStart"/>
      <w:r w:rsidRPr="005C63D1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5C63D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W w:w="0" w:type="auto"/>
        <w:tblLook w:val="04A0"/>
      </w:tblPr>
      <w:tblGrid>
        <w:gridCol w:w="1090"/>
        <w:gridCol w:w="8763"/>
      </w:tblGrid>
      <w:tr w:rsidR="005C63D1" w:rsidRPr="005C63D1" w:rsidTr="005C63D1">
        <w:tc>
          <w:tcPr>
            <w:tcW w:w="1090" w:type="dxa"/>
          </w:tcPr>
          <w:p w:rsidR="005C63D1" w:rsidRPr="005C63D1" w:rsidRDefault="005C63D1" w:rsidP="005C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Контролировать соблюдение требований к сырью при производстве кондитерских изделий</w:t>
            </w:r>
          </w:p>
        </w:tc>
      </w:tr>
      <w:tr w:rsidR="005C63D1" w:rsidRPr="005C63D1" w:rsidTr="005C63D1">
        <w:tc>
          <w:tcPr>
            <w:tcW w:w="1090" w:type="dxa"/>
          </w:tcPr>
          <w:p w:rsidR="005C63D1" w:rsidRPr="005C63D1" w:rsidRDefault="005C63D1" w:rsidP="005C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Организовывать и осуществлять технологический процесс </w:t>
            </w:r>
            <w:r w:rsidRPr="005C63D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производства сахаристых кондитерских изделий</w:t>
            </w:r>
          </w:p>
        </w:tc>
      </w:tr>
      <w:tr w:rsidR="005C63D1" w:rsidRPr="005C63D1" w:rsidTr="005C63D1">
        <w:tc>
          <w:tcPr>
            <w:tcW w:w="1090" w:type="dxa"/>
          </w:tcPr>
          <w:p w:rsidR="005C63D1" w:rsidRPr="005C63D1" w:rsidRDefault="005C63D1" w:rsidP="005C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Организовывать и осуществлять технологический процесс </w:t>
            </w:r>
            <w:r w:rsidRPr="005C63D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производства мучных кондитерских изделий</w:t>
            </w:r>
          </w:p>
        </w:tc>
      </w:tr>
      <w:tr w:rsidR="005C63D1" w:rsidRPr="005C63D1" w:rsidTr="005C63D1">
        <w:tc>
          <w:tcPr>
            <w:tcW w:w="1090" w:type="dxa"/>
          </w:tcPr>
          <w:p w:rsidR="005C63D1" w:rsidRPr="005C63D1" w:rsidRDefault="005C63D1" w:rsidP="005C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</w:tr>
    </w:tbl>
    <w:p w:rsidR="005C63D1" w:rsidRPr="005C63D1" w:rsidRDefault="005C63D1" w:rsidP="005C63D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p w:rsidR="005C63D1" w:rsidRPr="005C63D1" w:rsidRDefault="005C63D1" w:rsidP="005C6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4"/>
        <w:gridCol w:w="2915"/>
      </w:tblGrid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503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130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Практические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 по МДК 02.01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по ПМ 02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t>4. Общая трудоемкость освоения профессионального модуля составляет: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hAnsi="Times New Roman" w:cs="Times New Roman"/>
          <w:sz w:val="24"/>
          <w:szCs w:val="24"/>
        </w:rPr>
        <w:t>719 час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Pr="005C63D1">
        <w:rPr>
          <w:sz w:val="28"/>
          <w:szCs w:val="28"/>
        </w:rPr>
        <w:t xml:space="preserve"> 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>ПМ 04. Производство макаронных изделий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3D1" w:rsidRPr="005138A1" w:rsidRDefault="005C63D1" w:rsidP="005C63D1">
      <w:pPr>
        <w:shd w:val="clear" w:color="auto" w:fill="FFFFFF"/>
        <w:spacing w:line="269" w:lineRule="exact"/>
        <w:ind w:righ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5C63D1" w:rsidRPr="005138A1" w:rsidRDefault="005C63D1" w:rsidP="005C63D1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Профессиональные модули: </w:t>
      </w:r>
    </w:p>
    <w:p w:rsidR="005C63D1" w:rsidRPr="008673B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ПМ 01 Приемка, хранение и подготовка сырья к переработке.</w:t>
      </w: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lastRenderedPageBreak/>
        <w:t>ПМ. 02 Производство хлеба и хлебобулочных изделий.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03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Производство кондитерских изделий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5C63D1" w:rsidRPr="005C63D1" w:rsidRDefault="005C63D1" w:rsidP="005C63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5C63D1" w:rsidRPr="005C63D1" w:rsidRDefault="005C63D1" w:rsidP="005C63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В результате изучения профессионального модуля ПМ 04. Производство макаронных изделий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5C63D1">
        <w:rPr>
          <w:rFonts w:ascii="Times New Roman" w:eastAsia="Calibri" w:hAnsi="Times New Roman" w:cs="Times New Roman"/>
          <w:sz w:val="24"/>
          <w:szCs w:val="24"/>
        </w:rPr>
        <w:t>обучающиеся</w:t>
      </w:r>
      <w:proofErr w:type="gramEnd"/>
      <w:r w:rsidRPr="005C63D1">
        <w:rPr>
          <w:rFonts w:ascii="Times New Roman" w:eastAsia="Calibri" w:hAnsi="Times New Roman" w:cs="Times New Roman"/>
          <w:sz w:val="24"/>
          <w:szCs w:val="24"/>
        </w:rPr>
        <w:t xml:space="preserve"> должны: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требования действующих стандартов к качеству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сырья и готовой макаронной продукции;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органолептические и физико-химические 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показатели качества сырья и готовой макаронной </w:t>
      </w:r>
      <w:r w:rsidRPr="005C63D1">
        <w:rPr>
          <w:rFonts w:ascii="Times New Roman" w:eastAsia="Calibri" w:hAnsi="Times New Roman" w:cs="Times New Roman"/>
          <w:color w:val="000000"/>
          <w:sz w:val="24"/>
          <w:szCs w:val="24"/>
        </w:rPr>
        <w:t>продукции;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основные методы </w:t>
      </w:r>
      <w:proofErr w:type="gramStart"/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органолептических</w:t>
      </w:r>
      <w:proofErr w:type="gramEnd"/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и физико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  <w:u w:val="single"/>
        </w:rPr>
        <w:t>-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химических испытании;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виды и состав сырья, обогатительных и вкусовых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добавок, 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классификацию и групповую характеристику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ехнологию и организацию производства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типы замеса макаронного теста;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технологию замеса и прессования теста;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характеристики и назначение </w:t>
      </w:r>
      <w:proofErr w:type="spellStart"/>
      <w:r w:rsidRPr="005C63D1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вакуумированного</w:t>
      </w:r>
      <w:proofErr w:type="spellEnd"/>
      <w:r w:rsidRPr="005C63D1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теста;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технологические требования к матрицам;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стадии разделки и их назначение;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причины дефектов сырых изделий при разделке и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способы их устранения;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режимы сушки коротких и длинных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изменение свойств макаронных изделий при сушке;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назначение стабилизации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требования, предъявляемые к качеству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методы упаковки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режимы хранения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z w:val="24"/>
          <w:szCs w:val="24"/>
        </w:rPr>
        <w:t>нормирование расхода сырья;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способы борьбы с потерями и затратами при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производстве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причины дефектов макаронных изделий и меры по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их устранению;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виды и состав линий для производства макаронных 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устройство и порядок работы макаронных прессов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различных конструкций;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z w:val="24"/>
          <w:szCs w:val="24"/>
        </w:rPr>
        <w:t>конструкции матриц и правила их эксплуатации</w:t>
      </w:r>
      <w:r w:rsidRPr="005C63D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классификацию, устройство и принцип работы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оборудования для сушки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принципы работы упаковочного оборудования;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правила эксплуатации основных видов 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оборудования для производства различных видов </w:t>
      </w:r>
      <w:r w:rsidRPr="005C63D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макаронных изделий;</w:t>
      </w:r>
    </w:p>
    <w:p w:rsidR="005C63D1" w:rsidRPr="005C63D1" w:rsidRDefault="005C63D1" w:rsidP="00407C12">
      <w:pPr>
        <w:widowControl w:val="0"/>
        <w:numPr>
          <w:ilvl w:val="0"/>
          <w:numId w:val="41"/>
        </w:numPr>
        <w:tabs>
          <w:tab w:val="left" w:pos="360"/>
        </w:tabs>
        <w:spacing w:after="0" w:line="240" w:lineRule="auto"/>
        <w:ind w:right="-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правила и нормы охраны труда, противопожарной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безопасности, промышленной санитарии при 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производстве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проводить анализ качества сырья и готовой продукции;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определять органолептические и физико-</w:t>
      </w:r>
      <w:r w:rsidRPr="005C63D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химические показатели качества сырья;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по результатам контроля давать рекомендации для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оптимизации технологического процесса;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оформлять производственную и технологическую </w:t>
      </w:r>
      <w:r w:rsidRPr="005C63D1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документацию;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определять расход сырья и рассчитывать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рецептуры;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before="10"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подбирать тип замеса теста с учетом качества муки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 ассортимента выпускаемой продукции;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подбирать режим сушки с учетом ассортимента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выпускаемой продукции и типа сушилки;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определять плановую норму расхода сырья с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учетом фактической влажности муки;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рассчитывать фактический расход сырья для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производства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подбирать вид матрицы для заданных условий;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lastRenderedPageBreak/>
        <w:t xml:space="preserve">проектировать и подбирать оборудование для </w:t>
      </w:r>
      <w:r w:rsidRPr="005C63D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автоматизированных и комплексно-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механизированных линий для производства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эксплуатировать основные виды оборудования при производстве различных видов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соблюдать правила и нормы охраны труда, 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противопожарной безопасности, промышленной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санитарии при производстве различных видов </w:t>
      </w:r>
      <w:r w:rsidRPr="005C63D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макаронных изделий;          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2. Организовывать собственную деятельность, исходя из цели и способов её достижения, определенных руководителем;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 xml:space="preserve">ОК 8. Самостоятельно определять задачи профессионального и личностного </w:t>
      </w:r>
      <w:r w:rsidRPr="005C63D1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развития, заниматься самообразованием, осознанно планировать повышение </w:t>
      </w:r>
      <w:r w:rsidRPr="005C63D1">
        <w:rPr>
          <w:rFonts w:ascii="Times New Roman" w:eastAsia="Calibri" w:hAnsi="Times New Roman" w:cs="Times New Roman"/>
          <w:spacing w:val="-5"/>
          <w:sz w:val="24"/>
          <w:szCs w:val="24"/>
        </w:rPr>
        <w:t>квалификации.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 xml:space="preserve">ОК 9. </w:t>
      </w:r>
      <w:r w:rsidRPr="005C63D1">
        <w:rPr>
          <w:rFonts w:ascii="Times New Roman" w:eastAsia="Calibri" w:hAnsi="Times New Roman" w:cs="Times New Roman"/>
          <w:spacing w:val="37"/>
          <w:sz w:val="24"/>
          <w:szCs w:val="24"/>
        </w:rPr>
        <w:t xml:space="preserve">Ориентироваться в условиях частой смены технологий </w:t>
      </w:r>
      <w:r w:rsidRPr="005C63D1">
        <w:rPr>
          <w:rFonts w:ascii="Times New Roman" w:eastAsia="Calibri" w:hAnsi="Times New Roman" w:cs="Times New Roman"/>
          <w:spacing w:val="-1"/>
          <w:sz w:val="24"/>
          <w:szCs w:val="24"/>
        </w:rPr>
        <w:t>в профессиональной деятельности</w:t>
      </w:r>
      <w:proofErr w:type="gramStart"/>
      <w:r w:rsidRPr="005C63D1">
        <w:rPr>
          <w:rFonts w:ascii="Times New Roman" w:eastAsia="Calibri" w:hAnsi="Times New Roman" w:cs="Times New Roman"/>
          <w:spacing w:val="-1"/>
          <w:sz w:val="24"/>
          <w:szCs w:val="24"/>
        </w:rPr>
        <w:t>.</w:t>
      </w:r>
      <w:r w:rsidRPr="005C63D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tbl>
      <w:tblPr>
        <w:tblW w:w="10289" w:type="dxa"/>
        <w:tblLook w:val="04A0"/>
      </w:tblPr>
      <w:tblGrid>
        <w:gridCol w:w="1526"/>
        <w:gridCol w:w="8763"/>
      </w:tblGrid>
      <w:tr w:rsidR="005C63D1" w:rsidRPr="005C63D1" w:rsidTr="005C63D1">
        <w:tc>
          <w:tcPr>
            <w:tcW w:w="1526" w:type="dxa"/>
          </w:tcPr>
          <w:p w:rsidR="005C63D1" w:rsidRPr="005C63D1" w:rsidRDefault="005C63D1" w:rsidP="005C63D1">
            <w:pPr>
              <w:widowControl w:val="0"/>
              <w:tabs>
                <w:tab w:val="left" w:pos="360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Контролировать соблюдение требований к качеству сырья при </w:t>
            </w:r>
            <w:r w:rsidRPr="005C63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производстве различных видов макаронных изделий.</w:t>
            </w:r>
          </w:p>
        </w:tc>
      </w:tr>
      <w:tr w:rsidR="005C63D1" w:rsidRPr="005C63D1" w:rsidTr="005C63D1">
        <w:tc>
          <w:tcPr>
            <w:tcW w:w="1526" w:type="dxa"/>
          </w:tcPr>
          <w:p w:rsidR="005C63D1" w:rsidRPr="005C63D1" w:rsidRDefault="005C63D1" w:rsidP="005C63D1">
            <w:pPr>
              <w:widowControl w:val="0"/>
              <w:tabs>
                <w:tab w:val="left" w:pos="360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 xml:space="preserve">Организовывать и осуществлять технологический процесс </w:t>
            </w:r>
            <w:r w:rsidRPr="005C63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производства различных видов макаронных изделий</w:t>
            </w:r>
          </w:p>
        </w:tc>
      </w:tr>
      <w:tr w:rsidR="005C63D1" w:rsidRPr="005C63D1" w:rsidTr="005C63D1">
        <w:tc>
          <w:tcPr>
            <w:tcW w:w="1526" w:type="dxa"/>
          </w:tcPr>
          <w:p w:rsidR="005C63D1" w:rsidRPr="005C63D1" w:rsidRDefault="005C63D1" w:rsidP="005C63D1">
            <w:pPr>
              <w:widowControl w:val="0"/>
              <w:tabs>
                <w:tab w:val="left" w:pos="360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>ПК 4.3.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Обеспечивать эксплуатацию технологического оборудования при </w:t>
            </w:r>
            <w:r w:rsidRPr="005C63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производстве различных видов макаронных изделий.</w:t>
            </w:r>
          </w:p>
        </w:tc>
      </w:tr>
    </w:tbl>
    <w:p w:rsidR="005C63D1" w:rsidRPr="005C63D1" w:rsidRDefault="005C63D1" w:rsidP="005C63D1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63D1" w:rsidRPr="005C63D1" w:rsidRDefault="005C63D1" w:rsidP="005C63D1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p w:rsidR="005C63D1" w:rsidRPr="005C63D1" w:rsidRDefault="005C63D1" w:rsidP="005C63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4"/>
        <w:gridCol w:w="2915"/>
      </w:tblGrid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340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 по МДК 02.01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5" w:type="dxa"/>
            <w:vMerge w:val="restart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2915" w:type="dxa"/>
            <w:vMerge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по ПМ 02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Общая трудоемкость освоения профессионального модуля составляет: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eastAsia="Calibri" w:hAnsi="Times New Roman" w:cs="Times New Roman"/>
          <w:sz w:val="24"/>
          <w:szCs w:val="24"/>
        </w:rPr>
        <w:t>484 час.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Pr="00407C12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="00407C12">
        <w:rPr>
          <w:rFonts w:ascii="Calibri" w:eastAsia="Calibri" w:hAnsi="Calibri" w:cs="Times New Roman"/>
          <w:sz w:val="28"/>
          <w:szCs w:val="28"/>
        </w:rPr>
        <w:t xml:space="preserve"> </w:t>
      </w:r>
      <w:r w:rsidR="00407C12" w:rsidRPr="00407C12">
        <w:rPr>
          <w:rFonts w:ascii="Times New Roman" w:eastAsia="Calibri" w:hAnsi="Times New Roman" w:cs="Times New Roman"/>
          <w:b/>
          <w:sz w:val="24"/>
          <w:szCs w:val="24"/>
        </w:rPr>
        <w:t>ПМ.05 Организация работы структурного подразделения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3D1" w:rsidRPr="005138A1" w:rsidRDefault="005C63D1" w:rsidP="005C63D1">
      <w:pPr>
        <w:shd w:val="clear" w:color="auto" w:fill="FFFFFF"/>
        <w:spacing w:line="269" w:lineRule="exact"/>
        <w:ind w:righ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5C63D1" w:rsidRPr="005138A1" w:rsidRDefault="005C63D1" w:rsidP="005C63D1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Профессиональные модули: </w:t>
      </w:r>
    </w:p>
    <w:p w:rsidR="005C63D1" w:rsidRPr="008673B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ПМ 01 Приемка, хранение и подготовка сырья к переработке.</w:t>
      </w: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02 Производство хлеба и хлебобулочных изделий.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03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Производство кондитерских изделий</w:t>
      </w:r>
    </w:p>
    <w:p w:rsidR="00407C12" w:rsidRDefault="00407C12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 04. Производство макаронных изделий</w:t>
      </w:r>
    </w:p>
    <w:p w:rsidR="005C63D1" w:rsidRPr="005C63D1" w:rsidRDefault="005C63D1" w:rsidP="005C63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В результате изучения профессионального модуля ПМ 04. Производство макаронных изделий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5C63D1">
        <w:rPr>
          <w:rFonts w:ascii="Times New Roman" w:eastAsia="Calibri" w:hAnsi="Times New Roman" w:cs="Times New Roman"/>
          <w:sz w:val="24"/>
          <w:szCs w:val="24"/>
        </w:rPr>
        <w:t>обучающиеся</w:t>
      </w:r>
      <w:proofErr w:type="gramEnd"/>
      <w:r w:rsidRPr="005C63D1">
        <w:rPr>
          <w:rFonts w:ascii="Times New Roman" w:eastAsia="Calibri" w:hAnsi="Times New Roman" w:cs="Times New Roman"/>
          <w:sz w:val="24"/>
          <w:szCs w:val="24"/>
        </w:rPr>
        <w:t xml:space="preserve"> должны: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right="-82" w:firstLine="54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b/>
          <w:bCs/>
          <w:sz w:val="24"/>
          <w:szCs w:val="24"/>
        </w:rPr>
        <w:t xml:space="preserve">уметь: 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рассчитывать выход продукции в ассортименте;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вести табель учета рабочего времени работников;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-рассчитывать заработную плату;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-рассчитывать экономические показатели структурного подразделения организации;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организовывать рабочие места в производственных подразделениях;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организовывать работу коллектива исполнителей;</w:t>
      </w:r>
    </w:p>
    <w:p w:rsidR="005C63D1" w:rsidRPr="005C63D1" w:rsidRDefault="005C63D1" w:rsidP="005C63D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       -оформлять  документы на различные операции с сырьем, полуфабрикатами и готовой продукцией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right="-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5C63D1">
        <w:rPr>
          <w:rFonts w:ascii="Times New Roman" w:hAnsi="Times New Roman" w:cs="Times New Roman"/>
          <w:b/>
          <w:bCs/>
          <w:sz w:val="24"/>
          <w:szCs w:val="24"/>
        </w:rPr>
        <w:t xml:space="preserve">знать: 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методику расчета выхода продукции;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right="-82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      - порядок оформления табеля учета рабочего времени;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методику расчета заработной платы;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структуру издержек производства и пути снижения затрат;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методики расчета экономических показателей;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-основные приемы организации работы исполнителей;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-формы документов, порядок их заполнения</w:t>
      </w: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ОК 2. Организовывать собственную </w:t>
      </w:r>
      <w:proofErr w:type="spellStart"/>
      <w:r w:rsidRPr="005C63D1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ыбирать</w:t>
      </w:r>
      <w:proofErr w:type="spellEnd"/>
      <w:r w:rsidRPr="005C63D1">
        <w:rPr>
          <w:rFonts w:ascii="Times New Roman" w:hAnsi="Times New Roman" w:cs="Times New Roman"/>
          <w:sz w:val="24"/>
          <w:szCs w:val="24"/>
        </w:rPr>
        <w:t xml:space="preserve"> типовые методы и способы выполнения профессиональных </w:t>
      </w:r>
      <w:proofErr w:type="spellStart"/>
      <w:r w:rsidRPr="005C63D1">
        <w:rPr>
          <w:rFonts w:ascii="Times New Roman" w:hAnsi="Times New Roman" w:cs="Times New Roman"/>
          <w:sz w:val="24"/>
          <w:szCs w:val="24"/>
        </w:rPr>
        <w:t>задач,оценивать</w:t>
      </w:r>
      <w:proofErr w:type="spellEnd"/>
      <w:r w:rsidRPr="005C63D1">
        <w:rPr>
          <w:rFonts w:ascii="Times New Roman" w:hAnsi="Times New Roman" w:cs="Times New Roman"/>
          <w:sz w:val="24"/>
          <w:szCs w:val="24"/>
        </w:rPr>
        <w:t xml:space="preserve"> их эффективность и качество.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5C63D1" w:rsidRPr="005C63D1" w:rsidRDefault="005C63D1" w:rsidP="005C63D1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-        ОК 4. Осуществлять поиск и использование </w:t>
      </w:r>
      <w:proofErr w:type="spellStart"/>
      <w:r w:rsidRPr="005C63D1">
        <w:rPr>
          <w:rFonts w:ascii="Times New Roman" w:hAnsi="Times New Roman" w:cs="Times New Roman"/>
          <w:sz w:val="24"/>
          <w:szCs w:val="24"/>
        </w:rPr>
        <w:t>информации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еобходимой</w:t>
      </w:r>
      <w:proofErr w:type="spellEnd"/>
      <w:r w:rsidRPr="005C63D1">
        <w:rPr>
          <w:rFonts w:ascii="Times New Roman" w:hAnsi="Times New Roman" w:cs="Times New Roman"/>
          <w:sz w:val="24"/>
          <w:szCs w:val="24"/>
        </w:rPr>
        <w:t xml:space="preserve"> для эффективного выполнения профессиональных </w:t>
      </w:r>
      <w:proofErr w:type="spellStart"/>
      <w:r w:rsidRPr="005C63D1">
        <w:rPr>
          <w:rFonts w:ascii="Times New Roman" w:hAnsi="Times New Roman" w:cs="Times New Roman"/>
          <w:sz w:val="24"/>
          <w:szCs w:val="24"/>
        </w:rPr>
        <w:t>задач,профессионального</w:t>
      </w:r>
      <w:proofErr w:type="spellEnd"/>
      <w:r w:rsidRPr="005C63D1">
        <w:rPr>
          <w:rFonts w:ascii="Times New Roman" w:hAnsi="Times New Roman" w:cs="Times New Roman"/>
          <w:sz w:val="24"/>
          <w:szCs w:val="24"/>
        </w:rPr>
        <w:t xml:space="preserve"> и личностного развития.</w:t>
      </w:r>
    </w:p>
    <w:p w:rsidR="005C63D1" w:rsidRPr="005C63D1" w:rsidRDefault="005C63D1" w:rsidP="005C63D1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  ОК 5. Использовать информационно-коммуникационные технологии в профессиональной деятельности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 результат выполнения заданий.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9.Ориентироваться в условиях частой смены технологий в профессиональной деятельности.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ПК 6.1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частвовать в планировании основных показателей производства.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ПК 6.2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ланировать выполнение работ исполнителями.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ПК 6.3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рганизовывать работу трудового коллектива.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ПК 6.4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онтролировать ход и оценивать результаты выполнения работ исполнителями.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ПК 6.4 Вести утвержденную </w:t>
      </w:r>
      <w:proofErr w:type="spellStart"/>
      <w:r w:rsidRPr="005C63D1">
        <w:rPr>
          <w:rFonts w:ascii="Times New Roman" w:hAnsi="Times New Roman" w:cs="Times New Roman"/>
          <w:sz w:val="24"/>
          <w:szCs w:val="24"/>
        </w:rPr>
        <w:t>учетно</w:t>
      </w:r>
      <w:proofErr w:type="spellEnd"/>
      <w:r w:rsidRPr="005C63D1">
        <w:rPr>
          <w:rFonts w:ascii="Times New Roman" w:hAnsi="Times New Roman" w:cs="Times New Roman"/>
          <w:sz w:val="24"/>
          <w:szCs w:val="24"/>
        </w:rPr>
        <w:t xml:space="preserve"> – отчетную документацию.</w:t>
      </w:r>
    </w:p>
    <w:p w:rsidR="005C63D1" w:rsidRPr="005C63D1" w:rsidRDefault="005C63D1" w:rsidP="005C63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       </w:t>
      </w:r>
      <w:r w:rsidRPr="005C63D1">
        <w:rPr>
          <w:rFonts w:ascii="Times New Roman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4"/>
        <w:gridCol w:w="2915"/>
      </w:tblGrid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left" w:pos="3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 по МДК 05.01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5" w:type="dxa"/>
            <w:vMerge w:val="restart"/>
          </w:tcPr>
          <w:p w:rsidR="005C63D1" w:rsidRPr="005C63D1" w:rsidRDefault="005C63D1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  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практики </w:t>
            </w:r>
          </w:p>
        </w:tc>
        <w:tc>
          <w:tcPr>
            <w:tcW w:w="2915" w:type="dxa"/>
            <w:vMerge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 по ПМ 05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t>4. Общая трудоемкость освоения профессионального модуля составляет: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hAnsi="Times New Roman" w:cs="Times New Roman"/>
          <w:sz w:val="24"/>
          <w:szCs w:val="24"/>
        </w:rPr>
        <w:t xml:space="preserve">    279 час.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7C12" w:rsidRP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407C12">
        <w:rPr>
          <w:rFonts w:ascii="Times New Roman" w:hAnsi="Times New Roman" w:cs="Times New Roman"/>
          <w:b/>
          <w:sz w:val="24"/>
          <w:szCs w:val="24"/>
        </w:rPr>
        <w:t>ПМ 06. Выполнение работ по одной или нескольким профессиям рабочих, должностям служащих (Кондитер)</w:t>
      </w:r>
    </w:p>
    <w:p w:rsid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7C12" w:rsidRPr="005138A1" w:rsidRDefault="00407C12" w:rsidP="00407C12">
      <w:pPr>
        <w:shd w:val="clear" w:color="auto" w:fill="FFFFFF"/>
        <w:spacing w:line="269" w:lineRule="exact"/>
        <w:ind w:righ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407C12" w:rsidRPr="005138A1" w:rsidRDefault="00407C12" w:rsidP="00407C12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407C12" w:rsidRPr="005138A1" w:rsidRDefault="00407C12" w:rsidP="00407C12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407C12" w:rsidRPr="005138A1" w:rsidRDefault="00407C12" w:rsidP="00407C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407C12" w:rsidRPr="005138A1" w:rsidRDefault="00407C12" w:rsidP="00407C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407C12" w:rsidRPr="005138A1" w:rsidRDefault="00407C12" w:rsidP="00407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407C12" w:rsidRPr="005138A1" w:rsidRDefault="00407C12" w:rsidP="00407C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407C12" w:rsidRPr="005138A1" w:rsidRDefault="00407C12" w:rsidP="00407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407C12" w:rsidRPr="005138A1" w:rsidRDefault="00407C12" w:rsidP="00407C12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407C12" w:rsidRPr="005138A1" w:rsidRDefault="00407C12" w:rsidP="00407C12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Профессиональные модули: </w:t>
      </w:r>
    </w:p>
    <w:p w:rsidR="00407C12" w:rsidRPr="008673B1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ПМ 01 Приемка, хранение и подготовка сырья к переработке.</w:t>
      </w:r>
    </w:p>
    <w:p w:rsidR="00407C12" w:rsidRPr="005C63D1" w:rsidRDefault="00407C12" w:rsidP="00407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02 Производство хлеба и хлебобулочных изделий.</w:t>
      </w:r>
    </w:p>
    <w:p w:rsid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03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Производство кондитерских изделий</w:t>
      </w:r>
    </w:p>
    <w:p w:rsid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 04. Производство макаронных изделий</w:t>
      </w:r>
    </w:p>
    <w:p w:rsidR="00407C12" w:rsidRPr="00407C12" w:rsidRDefault="00407C12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07C12" w:rsidRPr="00407C12" w:rsidSect="005C63D1">
          <w:footerReference w:type="even" r:id="rId11"/>
          <w:footerReference w:type="default" r:id="rId12"/>
          <w:pgSz w:w="11906" w:h="16838"/>
          <w:pgMar w:top="851" w:right="567" w:bottom="851" w:left="1134" w:header="708" w:footer="708" w:gutter="0"/>
          <w:cols w:space="720"/>
        </w:sectPr>
      </w:pPr>
      <w:r w:rsidRPr="00407C12">
        <w:rPr>
          <w:rFonts w:ascii="Times New Roman" w:eastAsia="Calibri" w:hAnsi="Times New Roman" w:cs="Times New Roman"/>
          <w:sz w:val="24"/>
          <w:szCs w:val="24"/>
        </w:rPr>
        <w:t>ПМ.05 Организация работы структурного подразделения</w:t>
      </w:r>
    </w:p>
    <w:p w:rsidR="00407C12" w:rsidRPr="00407C12" w:rsidRDefault="00407C12" w:rsidP="00407C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C12">
        <w:rPr>
          <w:rFonts w:ascii="Times New Roman" w:hAnsi="Times New Roman" w:cs="Times New Roman"/>
          <w:b/>
          <w:sz w:val="24"/>
          <w:szCs w:val="24"/>
        </w:rPr>
        <w:lastRenderedPageBreak/>
        <w:t>2. Требования к результатам освоения дисциплины</w:t>
      </w:r>
    </w:p>
    <w:p w:rsidR="00407C12" w:rsidRPr="00407C12" w:rsidRDefault="00407C12" w:rsidP="00407C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C12" w:rsidRPr="00407C12" w:rsidRDefault="00407C12" w:rsidP="00407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ПМ 06. Выполнение работ по одной или нескольким профессиям рабочих, должностям служащих (Кондитер) </w:t>
      </w:r>
      <w:proofErr w:type="gramStart"/>
      <w:r w:rsidRPr="00407C12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407C12">
        <w:rPr>
          <w:rFonts w:ascii="Times New Roman" w:hAnsi="Times New Roman" w:cs="Times New Roman"/>
          <w:sz w:val="24"/>
          <w:szCs w:val="24"/>
        </w:rPr>
        <w:t xml:space="preserve"> должны:</w:t>
      </w:r>
    </w:p>
    <w:p w:rsidR="00407C12" w:rsidRP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407C12" w:rsidRPr="00407C12" w:rsidRDefault="00407C12" w:rsidP="00407C12">
      <w:pPr>
        <w:pStyle w:val="ac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407C12">
        <w:t>нормативные правовые акты Российской Федерации, регулирующие деятельность организаций питания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>рецептуры и основы технологии приготовления кондитерской и шоколадной продукции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 xml:space="preserve">требования к качеству, срокам и условия хранения, признаки и органолептические методы определения доброкачественности </w:t>
      </w:r>
      <w:r w:rsidRPr="00407C12">
        <w:rPr>
          <w:rFonts w:ascii="Times New Roman" w:eastAsia="SchoolBookC" w:hAnsi="Times New Roman" w:cs="Times New Roman"/>
        </w:rPr>
        <w:t>пищевых продуктов, используемых в приготовлении кондитерской и шоколадной продукции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 xml:space="preserve">назначение, правила использования применяемого технологического оборудования, производственного инвентаря, инструмента, </w:t>
      </w:r>
      <w:proofErr w:type="spellStart"/>
      <w:r w:rsidRPr="00407C12">
        <w:rPr>
          <w:rFonts w:ascii="Times New Roman" w:eastAsia="Times New Roman" w:hAnsi="Times New Roman" w:cs="Times New Roman"/>
        </w:rPr>
        <w:t>весоизмерительных</w:t>
      </w:r>
      <w:proofErr w:type="spellEnd"/>
      <w:r w:rsidRPr="00407C12">
        <w:rPr>
          <w:rFonts w:ascii="Times New Roman" w:eastAsia="Times New Roman" w:hAnsi="Times New Roman" w:cs="Times New Roman"/>
        </w:rPr>
        <w:t xml:space="preserve"> приборов, посуды, используемой в кондитерском цехе,  и правила ухода за ними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hAnsi="Times New Roman" w:cs="Times New Roman"/>
        </w:rPr>
        <w:t>правила по охране труда, производственной санитарии и пожарной безопасности в организациях питания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>технологии изготовления кондитерской и шоколадной продукции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 xml:space="preserve">требования к качеству, безопасности пищевых продуктов, </w:t>
      </w:r>
      <w:r w:rsidRPr="00407C12">
        <w:rPr>
          <w:rFonts w:ascii="Times New Roman" w:eastAsia="SchoolBookC" w:hAnsi="Times New Roman" w:cs="Times New Roman"/>
        </w:rPr>
        <w:t>используемых в изготовлении кондитерской и шоколадной продукции,</w:t>
      </w:r>
      <w:r w:rsidRPr="00407C12">
        <w:rPr>
          <w:rFonts w:ascii="Times New Roman" w:eastAsia="Times New Roman" w:hAnsi="Times New Roman" w:cs="Times New Roman"/>
        </w:rPr>
        <w:t xml:space="preserve"> условиям их хранения</w:t>
      </w:r>
      <w:r w:rsidRPr="00407C12">
        <w:rPr>
          <w:rFonts w:ascii="Times New Roman" w:hAnsi="Times New Roman" w:cs="Times New Roman"/>
        </w:rPr>
        <w:t xml:space="preserve"> 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 xml:space="preserve">правила пользования сборниками рецептур изготовления </w:t>
      </w:r>
      <w:r w:rsidRPr="00407C12">
        <w:rPr>
          <w:rFonts w:ascii="Times New Roman" w:eastAsia="SchoolBookC" w:hAnsi="Times New Roman" w:cs="Times New Roman"/>
        </w:rPr>
        <w:t>кондитерской и шоколадной продукции</w:t>
      </w:r>
      <w:r w:rsidRPr="00407C12">
        <w:rPr>
          <w:rFonts w:ascii="Times New Roman" w:hAnsi="Times New Roman" w:cs="Times New Roman"/>
        </w:rPr>
        <w:t xml:space="preserve"> 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>принципы и приемы презентации кондитерской и шоколадной продукции потребителям</w:t>
      </w:r>
      <w:r w:rsidRPr="00407C12">
        <w:rPr>
          <w:rFonts w:ascii="Times New Roman" w:hAnsi="Times New Roman" w:cs="Times New Roman"/>
        </w:rPr>
        <w:t xml:space="preserve"> 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>методы минимизации отходов сырья, используемого при изготовлении  кондитерской и шоколадной продукции с учетом соблюдения требований качества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>пищевая ценность различных видов кондитерской и шоколадной продукции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hAnsi="Times New Roman" w:cs="Times New Roman"/>
        </w:rPr>
        <w:t>правила и технологии наличных и безналичных расчетов с потребителями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FF0000"/>
        </w:rPr>
      </w:pPr>
      <w:r w:rsidRPr="00407C12">
        <w:rPr>
          <w:rFonts w:ascii="Times New Roman" w:hAnsi="Times New Roman" w:cs="Times New Roman"/>
        </w:rPr>
        <w:t xml:space="preserve">принципы и приемы презентации кондитерской и шоколадной продукции </w:t>
      </w:r>
      <w:r w:rsidRPr="00407C12">
        <w:rPr>
          <w:rFonts w:ascii="Times New Roman" w:hAnsi="Times New Roman" w:cs="Times New Roman"/>
          <w:b/>
          <w:color w:val="FF0000"/>
        </w:rPr>
        <w:t xml:space="preserve"> 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hAnsi="Times New Roman" w:cs="Times New Roman"/>
        </w:rPr>
        <w:t>правила по охране труда, производственной санитарии и пожарной безопасности в организациях общественного питания</w:t>
      </w:r>
    </w:p>
    <w:p w:rsidR="00407C12" w:rsidRP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 xml:space="preserve">проводить работы по подготовке рабочего места и технологического оборудования, производственного инвентаря, инструмента, </w:t>
      </w:r>
      <w:proofErr w:type="spellStart"/>
      <w:r w:rsidRPr="00407C12">
        <w:t>весоизмерительных</w:t>
      </w:r>
      <w:proofErr w:type="spellEnd"/>
      <w:r w:rsidRPr="00407C12">
        <w:t xml:space="preserve"> приборов кондитерского цеха к работе в соответствии со стандартами чистоты; 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>применять регламенты, стандарты и нормативно-техническую документацию, используемую при производстве кондитерской и шоколадной продукции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 xml:space="preserve">замешивать тесто, готовить начинки и полуфабрикаты для кондитерской и шоколадной продукции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 xml:space="preserve">соблюдать правила сочетаемости основных продуктов и сырья при изготовлении кондитерской и шоколадной продукции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>процеживать, просеивать, протирать, замешивать, измельчать, формовать сырье, используемое для приготовления кондитерской и шоколадной  продукции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proofErr w:type="spellStart"/>
      <w:r w:rsidRPr="00407C12">
        <w:t>порционировать</w:t>
      </w:r>
      <w:proofErr w:type="spellEnd"/>
      <w:r w:rsidRPr="00407C12">
        <w:t xml:space="preserve"> (комплектовать) кондитерскую и шоколадную продукцию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 xml:space="preserve">реализовывать готовую кондитерскую и шоколадную продукцию с учетом требований к безопасности готовой продукции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>безопасно использовать технологическое оборудование для изготовления кондитерской и шоколадной продукции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 xml:space="preserve">соблюдать санитарно-гигиенические требования и нормы техники безопасности и пожарной безопасности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lastRenderedPageBreak/>
        <w:t xml:space="preserve">экономно использовать сырье в процессе производства кондитерской и шоколадной продукции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  <w:rPr>
          <w:b/>
          <w:color w:val="FF0000"/>
          <w:u w:val="single"/>
        </w:rPr>
      </w:pPr>
      <w:r w:rsidRPr="00407C12">
        <w:t xml:space="preserve">проводить расчеты с потребителями с использованием различных форм наличной и безналичной оплаты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>эстетично и безопасно упаковывать готовую кондитерскую и шоколадную продукцию на вынос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её достижения, определенных руководителем;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10. Соблюдать действующее законодательство и обязательные требования нормативно-правовых документов, а также требования стандартов и иных нормативных документов.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 7.1. Подготовка к работе кондитерского цеха и своего рабочего места в соответствии с инструкциями и регламентами организации питания 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П.К 7.2. Уборка рабочих мест сотрудников кондитерского цеха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 7.3. Проверка простого технологического оборудования, производственного инвентаря, инструмента, </w:t>
      </w:r>
      <w:proofErr w:type="spellStart"/>
      <w:r w:rsidRPr="00407C12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407C12">
        <w:rPr>
          <w:rFonts w:ascii="Times New Roman" w:hAnsi="Times New Roman" w:cs="Times New Roman"/>
          <w:sz w:val="24"/>
          <w:szCs w:val="24"/>
        </w:rPr>
        <w:t xml:space="preserve"> приборов кондитерского цеха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 7.4. </w:t>
      </w:r>
      <w:r w:rsidRPr="00407C12">
        <w:rPr>
          <w:rFonts w:ascii="Times New Roman" w:eastAsia="SchoolBookC" w:hAnsi="Times New Roman" w:cs="Times New Roman"/>
          <w:sz w:val="24"/>
          <w:szCs w:val="24"/>
        </w:rPr>
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 7.5. Подготовка теста, начинки и полуфабрикатов для кондитерской и шоколадной продукции 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П.К 7.6. Изготовление кондитерской и шоколадной продукции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 7.7. Презентация кондитерской и шоколадной продукции 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П.К. 7.8. Упаковка готовой кондитерской и шоколадной продукции на вынос </w:t>
      </w:r>
    </w:p>
    <w:p w:rsidR="00407C12" w:rsidRPr="00407C12" w:rsidRDefault="00407C12" w:rsidP="00407C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C12" w:rsidRPr="00407C12" w:rsidRDefault="00407C12" w:rsidP="00407C12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C12">
        <w:rPr>
          <w:rFonts w:ascii="Times New Roman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p w:rsidR="00407C12" w:rsidRPr="00407C12" w:rsidRDefault="00407C12" w:rsidP="00407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4"/>
        <w:gridCol w:w="2915"/>
      </w:tblGrid>
      <w:tr w:rsidR="00407C12" w:rsidRPr="00407C12" w:rsidTr="00A13D6A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407C12" w:rsidRPr="00407C12" w:rsidTr="00A13D6A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496</w:t>
            </w:r>
          </w:p>
        </w:tc>
      </w:tr>
      <w:tr w:rsidR="00407C12" w:rsidRPr="00407C12" w:rsidTr="00A13D6A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7C12" w:rsidRPr="00407C12" w:rsidTr="00A13D6A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>196</w:t>
            </w:r>
          </w:p>
        </w:tc>
      </w:tr>
      <w:tr w:rsidR="00407C12" w:rsidRPr="00407C12" w:rsidTr="00A13D6A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</w:tr>
      <w:tr w:rsidR="00407C12" w:rsidRPr="00407C12" w:rsidTr="00A13D6A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7C12" w:rsidRPr="00407C12" w:rsidTr="00A13D6A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248</w:t>
            </w:r>
          </w:p>
        </w:tc>
      </w:tr>
      <w:tr w:rsidR="00407C12" w:rsidRPr="00407C12" w:rsidTr="00A13D6A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407C12" w:rsidRPr="00407C12" w:rsidTr="00A13D6A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407C12" w:rsidRPr="00407C12" w:rsidTr="00A13D6A">
        <w:trPr>
          <w:cantSplit/>
          <w:trHeight w:val="307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промежуточной аттестации по МДК 06.01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407C12" w:rsidRPr="00407C12" w:rsidTr="00A13D6A">
        <w:trPr>
          <w:cantSplit/>
          <w:trHeight w:val="307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407C12" w:rsidRPr="00407C12" w:rsidTr="00A13D6A">
        <w:trPr>
          <w:cantSplit/>
          <w:trHeight w:val="307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407C12" w:rsidRPr="00407C12" w:rsidTr="00A13D6A">
        <w:trPr>
          <w:cantSplit/>
          <w:trHeight w:val="307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по ПМ 06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407C12" w:rsidRPr="00407C12" w:rsidRDefault="00407C12" w:rsidP="00407C12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7C12" w:rsidRPr="00407C12" w:rsidRDefault="00407C12" w:rsidP="00407C12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7C12" w:rsidRPr="00407C12" w:rsidRDefault="00407C12" w:rsidP="00407C12">
      <w:pPr>
        <w:tabs>
          <w:tab w:val="left" w:leader="underscore" w:pos="4808"/>
          <w:tab w:val="left" w:leader="underscore" w:pos="652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b/>
          <w:sz w:val="24"/>
          <w:szCs w:val="24"/>
        </w:rPr>
        <w:t>4. Общая трудоемкость освоения профессионального модуля составляет: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7C12">
        <w:rPr>
          <w:rFonts w:ascii="Times New Roman" w:hAnsi="Times New Roman" w:cs="Times New Roman"/>
          <w:sz w:val="24"/>
          <w:szCs w:val="24"/>
        </w:rPr>
        <w:t>888 час.</w:t>
      </w:r>
    </w:p>
    <w:p w:rsidR="00362ADE" w:rsidRPr="00362ADE" w:rsidRDefault="00362ADE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62ADE" w:rsidRPr="00362ADE" w:rsidSect="00306ECD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002C8" w:rsidRPr="00306ECD" w:rsidRDefault="00A002C8" w:rsidP="00362ADE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AB6" w:rsidRPr="00306ECD" w:rsidRDefault="00B15AB6" w:rsidP="00306E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15AB6" w:rsidRPr="00306ECD" w:rsidSect="00B15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BF0" w:rsidRDefault="00705BF0" w:rsidP="00705BF0">
      <w:pPr>
        <w:spacing w:after="0" w:line="240" w:lineRule="auto"/>
      </w:pPr>
      <w:r>
        <w:separator/>
      </w:r>
    </w:p>
  </w:endnote>
  <w:endnote w:type="continuationSeparator" w:id="0">
    <w:p w:rsidR="00705BF0" w:rsidRDefault="00705BF0" w:rsidP="00705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3D1" w:rsidRDefault="00705BF0" w:rsidP="005C63D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5C63D1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07C12">
      <w:rPr>
        <w:rStyle w:val="af"/>
        <w:noProof/>
      </w:rPr>
      <w:t>79</w:t>
    </w:r>
    <w:r>
      <w:rPr>
        <w:rStyle w:val="af"/>
      </w:rPr>
      <w:fldChar w:fldCharType="end"/>
    </w:r>
  </w:p>
  <w:p w:rsidR="005C63D1" w:rsidRDefault="005C63D1" w:rsidP="005C63D1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3D1" w:rsidRDefault="00705BF0" w:rsidP="005C63D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5C63D1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D4D0B">
      <w:rPr>
        <w:rStyle w:val="af"/>
        <w:noProof/>
      </w:rPr>
      <w:t>38</w:t>
    </w:r>
    <w:r>
      <w:rPr>
        <w:rStyle w:val="af"/>
      </w:rPr>
      <w:fldChar w:fldCharType="end"/>
    </w:r>
  </w:p>
  <w:p w:rsidR="005C63D1" w:rsidRDefault="005C63D1" w:rsidP="005C63D1">
    <w:pPr>
      <w:pStyle w:val="ad"/>
      <w:framePr w:wrap="around" w:vAnchor="text" w:hAnchor="margin" w:xAlign="right" w:y="1"/>
      <w:ind w:right="360"/>
      <w:rPr>
        <w:rStyle w:val="af"/>
      </w:rPr>
    </w:pPr>
  </w:p>
  <w:p w:rsidR="005C63D1" w:rsidRDefault="005C63D1" w:rsidP="005C63D1">
    <w:pPr>
      <w:pStyle w:val="ad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3D1" w:rsidRDefault="00705BF0" w:rsidP="005C63D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5C63D1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C63D1" w:rsidRDefault="005C63D1" w:rsidP="005C63D1">
    <w:pPr>
      <w:pStyle w:val="ad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3D1" w:rsidRDefault="00705BF0" w:rsidP="005C63D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5C63D1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D4D0B">
      <w:rPr>
        <w:rStyle w:val="af"/>
        <w:noProof/>
      </w:rPr>
      <w:t>65</w:t>
    </w:r>
    <w:r>
      <w:rPr>
        <w:rStyle w:val="af"/>
      </w:rPr>
      <w:fldChar w:fldCharType="end"/>
    </w:r>
  </w:p>
  <w:p w:rsidR="005C63D1" w:rsidRDefault="005C63D1" w:rsidP="005C63D1">
    <w:pPr>
      <w:pStyle w:val="ad"/>
      <w:framePr w:wrap="around" w:vAnchor="text" w:hAnchor="margin" w:xAlign="right" w:y="1"/>
      <w:ind w:right="360"/>
      <w:rPr>
        <w:rStyle w:val="af"/>
      </w:rPr>
    </w:pPr>
  </w:p>
  <w:p w:rsidR="005C63D1" w:rsidRDefault="005C63D1" w:rsidP="005C63D1">
    <w:pPr>
      <w:pStyle w:val="ad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3D1" w:rsidRDefault="00705BF0" w:rsidP="005C63D1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5C63D1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C63D1" w:rsidRDefault="005C63D1">
    <w:pPr>
      <w:pStyle w:val="ad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3D1" w:rsidRDefault="00705BF0" w:rsidP="005C63D1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5C63D1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D4D0B">
      <w:rPr>
        <w:rStyle w:val="af"/>
        <w:noProof/>
      </w:rPr>
      <w:t>71</w:t>
    </w:r>
    <w:r>
      <w:rPr>
        <w:rStyle w:val="af"/>
      </w:rPr>
      <w:fldChar w:fldCharType="end"/>
    </w:r>
  </w:p>
  <w:p w:rsidR="005C63D1" w:rsidRDefault="005C63D1">
    <w:pPr>
      <w:pStyle w:val="ad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3D1" w:rsidRDefault="00705BF0" w:rsidP="00306ECD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5C63D1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C63D1">
      <w:rPr>
        <w:rStyle w:val="af"/>
        <w:noProof/>
      </w:rPr>
      <w:t>56</w:t>
    </w:r>
    <w:r>
      <w:rPr>
        <w:rStyle w:val="af"/>
      </w:rPr>
      <w:fldChar w:fldCharType="end"/>
    </w:r>
  </w:p>
  <w:p w:rsidR="005C63D1" w:rsidRDefault="005C63D1" w:rsidP="00306ECD">
    <w:pPr>
      <w:pStyle w:val="ad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3D1" w:rsidRDefault="00705BF0" w:rsidP="00306ECD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5C63D1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D4D0B">
      <w:rPr>
        <w:rStyle w:val="af"/>
        <w:noProof/>
      </w:rPr>
      <w:t>83</w:t>
    </w:r>
    <w:r>
      <w:rPr>
        <w:rStyle w:val="af"/>
      </w:rPr>
      <w:fldChar w:fldCharType="end"/>
    </w:r>
  </w:p>
  <w:p w:rsidR="005C63D1" w:rsidRDefault="005C63D1" w:rsidP="00306ECD">
    <w:pPr>
      <w:pStyle w:val="ad"/>
      <w:framePr w:wrap="around" w:vAnchor="text" w:hAnchor="margin" w:xAlign="right" w:y="1"/>
      <w:ind w:right="360"/>
      <w:rPr>
        <w:rStyle w:val="af"/>
      </w:rPr>
    </w:pPr>
  </w:p>
  <w:p w:rsidR="005C63D1" w:rsidRDefault="005C63D1" w:rsidP="00306ECD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BF0" w:rsidRDefault="00705BF0" w:rsidP="00705BF0">
      <w:pPr>
        <w:spacing w:after="0" w:line="240" w:lineRule="auto"/>
      </w:pPr>
      <w:r>
        <w:separator/>
      </w:r>
    </w:p>
  </w:footnote>
  <w:footnote w:type="continuationSeparator" w:id="0">
    <w:p w:rsidR="00705BF0" w:rsidRDefault="00705BF0" w:rsidP="00705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3">
    <w:nsid w:val="005C0533"/>
    <w:multiLevelType w:val="multilevel"/>
    <w:tmpl w:val="4EE0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1414FAF"/>
    <w:multiLevelType w:val="hybridMultilevel"/>
    <w:tmpl w:val="7616CEEA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38D61F8"/>
    <w:multiLevelType w:val="hybridMultilevel"/>
    <w:tmpl w:val="869A4D5A"/>
    <w:lvl w:ilvl="0" w:tplc="4FDAE6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75337F6"/>
    <w:multiLevelType w:val="hybridMultilevel"/>
    <w:tmpl w:val="49FCDB28"/>
    <w:lvl w:ilvl="0" w:tplc="DB8ABC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316DEA"/>
    <w:multiLevelType w:val="hybridMultilevel"/>
    <w:tmpl w:val="112E6A80"/>
    <w:lvl w:ilvl="0" w:tplc="0000000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802060"/>
    <w:multiLevelType w:val="hybridMultilevel"/>
    <w:tmpl w:val="9D0A2EF2"/>
    <w:lvl w:ilvl="0" w:tplc="19C28F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0F17087"/>
    <w:multiLevelType w:val="hybridMultilevel"/>
    <w:tmpl w:val="FE84AD98"/>
    <w:lvl w:ilvl="0" w:tplc="9A8EE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813149"/>
    <w:multiLevelType w:val="hybridMultilevel"/>
    <w:tmpl w:val="0FE8B620"/>
    <w:lvl w:ilvl="0" w:tplc="F384C0E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03C29A1"/>
    <w:multiLevelType w:val="hybridMultilevel"/>
    <w:tmpl w:val="77348FCE"/>
    <w:lvl w:ilvl="0" w:tplc="547C89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49C07B6"/>
    <w:multiLevelType w:val="hybridMultilevel"/>
    <w:tmpl w:val="26CCA638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FF4A36"/>
    <w:multiLevelType w:val="hybridMultilevel"/>
    <w:tmpl w:val="88CEB376"/>
    <w:lvl w:ilvl="0" w:tplc="547C89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D25F99"/>
    <w:multiLevelType w:val="hybridMultilevel"/>
    <w:tmpl w:val="51A82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5B9159B"/>
    <w:multiLevelType w:val="multilevel"/>
    <w:tmpl w:val="30FCB13A"/>
    <w:lvl w:ilvl="0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A2550D"/>
    <w:multiLevelType w:val="hybridMultilevel"/>
    <w:tmpl w:val="453A2796"/>
    <w:lvl w:ilvl="0" w:tplc="F384C0E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DDD5F9F"/>
    <w:multiLevelType w:val="hybridMultilevel"/>
    <w:tmpl w:val="3EF25400"/>
    <w:lvl w:ilvl="0" w:tplc="F384C0E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F966742"/>
    <w:multiLevelType w:val="hybridMultilevel"/>
    <w:tmpl w:val="4B7427DA"/>
    <w:lvl w:ilvl="0" w:tplc="B3625B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6D16682"/>
    <w:multiLevelType w:val="hybridMultilevel"/>
    <w:tmpl w:val="961ACF38"/>
    <w:lvl w:ilvl="0" w:tplc="B3625B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C1E75"/>
    <w:multiLevelType w:val="hybridMultilevel"/>
    <w:tmpl w:val="512C5F84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13579E0"/>
    <w:multiLevelType w:val="hybridMultilevel"/>
    <w:tmpl w:val="D7EE76F4"/>
    <w:lvl w:ilvl="0" w:tplc="F384C0E4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763D9A"/>
    <w:multiLevelType w:val="hybridMultilevel"/>
    <w:tmpl w:val="F5B261C6"/>
    <w:lvl w:ilvl="0" w:tplc="B3625B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950EFE"/>
    <w:multiLevelType w:val="multilevel"/>
    <w:tmpl w:val="A69C3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55237CD"/>
    <w:multiLevelType w:val="hybridMultilevel"/>
    <w:tmpl w:val="169CD4EA"/>
    <w:lvl w:ilvl="0" w:tplc="BF1641B6">
      <w:start w:val="1"/>
      <w:numFmt w:val="bullet"/>
      <w:pStyle w:val="a2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5E71230"/>
    <w:multiLevelType w:val="hybridMultilevel"/>
    <w:tmpl w:val="CC42ADDA"/>
    <w:lvl w:ilvl="0" w:tplc="0000000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5F11F24"/>
    <w:multiLevelType w:val="hybridMultilevel"/>
    <w:tmpl w:val="DF1E17AC"/>
    <w:lvl w:ilvl="0" w:tplc="547C897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A04E8E"/>
    <w:multiLevelType w:val="hybridMultilevel"/>
    <w:tmpl w:val="B04604C6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8391DDB"/>
    <w:multiLevelType w:val="hybridMultilevel"/>
    <w:tmpl w:val="0548D8A2"/>
    <w:lvl w:ilvl="0" w:tplc="547C89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6D757D62"/>
    <w:multiLevelType w:val="hybridMultilevel"/>
    <w:tmpl w:val="28E8C022"/>
    <w:lvl w:ilvl="0" w:tplc="DB8ABC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E8A7BF4"/>
    <w:multiLevelType w:val="hybridMultilevel"/>
    <w:tmpl w:val="3C9EC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0F2567"/>
    <w:multiLevelType w:val="hybridMultilevel"/>
    <w:tmpl w:val="1B389834"/>
    <w:lvl w:ilvl="0" w:tplc="F384C0E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31063F"/>
    <w:multiLevelType w:val="hybridMultilevel"/>
    <w:tmpl w:val="B978DD0C"/>
    <w:lvl w:ilvl="0" w:tplc="4FDAE6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7B417BF"/>
    <w:multiLevelType w:val="hybridMultilevel"/>
    <w:tmpl w:val="393AC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20"/>
  </w:num>
  <w:num w:numId="5">
    <w:abstractNumId w:val="27"/>
  </w:num>
  <w:num w:numId="6">
    <w:abstractNumId w:val="35"/>
  </w:num>
  <w:num w:numId="7">
    <w:abstractNumId w:val="16"/>
    <w:lvlOverride w:ilvl="0">
      <w:startOverride w:val="1"/>
    </w:lvlOverride>
  </w:num>
  <w:num w:numId="8">
    <w:abstractNumId w:val="24"/>
  </w:num>
  <w:num w:numId="9">
    <w:abstractNumId w:val="7"/>
  </w:num>
  <w:num w:numId="10">
    <w:abstractNumId w:val="18"/>
  </w:num>
  <w:num w:numId="11">
    <w:abstractNumId w:val="19"/>
  </w:num>
  <w:num w:numId="12">
    <w:abstractNumId w:val="3"/>
  </w:num>
  <w:num w:numId="13">
    <w:abstractNumId w:val="30"/>
  </w:num>
  <w:num w:numId="14">
    <w:abstractNumId w:val="34"/>
  </w:num>
  <w:num w:numId="15">
    <w:abstractNumId w:val="26"/>
  </w:num>
  <w:num w:numId="16">
    <w:abstractNumId w:val="14"/>
  </w:num>
  <w:num w:numId="17">
    <w:abstractNumId w:val="4"/>
  </w:num>
  <w:num w:numId="18">
    <w:abstractNumId w:val="9"/>
  </w:num>
  <w:num w:numId="19">
    <w:abstractNumId w:val="8"/>
  </w:num>
  <w:num w:numId="20">
    <w:abstractNumId w:val="32"/>
  </w:num>
  <w:num w:numId="21">
    <w:abstractNumId w:val="6"/>
  </w:num>
  <w:num w:numId="22">
    <w:abstractNumId w:val="38"/>
  </w:num>
  <w:num w:numId="23">
    <w:abstractNumId w:val="37"/>
  </w:num>
  <w:num w:numId="24">
    <w:abstractNumId w:val="28"/>
  </w:num>
  <w:num w:numId="25">
    <w:abstractNumId w:val="5"/>
  </w:num>
  <w:num w:numId="26">
    <w:abstractNumId w:val="40"/>
  </w:num>
  <w:num w:numId="27">
    <w:abstractNumId w:val="10"/>
  </w:num>
  <w:num w:numId="28">
    <w:abstractNumId w:val="22"/>
  </w:num>
  <w:num w:numId="29">
    <w:abstractNumId w:val="39"/>
  </w:num>
  <w:num w:numId="30">
    <w:abstractNumId w:val="33"/>
  </w:num>
  <w:num w:numId="31">
    <w:abstractNumId w:val="15"/>
  </w:num>
  <w:num w:numId="32">
    <w:abstractNumId w:val="36"/>
  </w:num>
  <w:num w:numId="33">
    <w:abstractNumId w:val="13"/>
  </w:num>
  <w:num w:numId="34">
    <w:abstractNumId w:val="1"/>
  </w:num>
  <w:num w:numId="35">
    <w:abstractNumId w:val="2"/>
  </w:num>
  <w:num w:numId="36">
    <w:abstractNumId w:val="17"/>
  </w:num>
  <w:num w:numId="37">
    <w:abstractNumId w:val="41"/>
  </w:num>
  <w:num w:numId="38">
    <w:abstractNumId w:val="12"/>
  </w:num>
  <w:num w:numId="39">
    <w:abstractNumId w:val="21"/>
  </w:num>
  <w:num w:numId="40">
    <w:abstractNumId w:val="23"/>
  </w:num>
  <w:num w:numId="41">
    <w:abstractNumId w:val="29"/>
  </w:num>
  <w:num w:numId="42">
    <w:abstractNumId w:val="25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2C8"/>
    <w:rsid w:val="000149C2"/>
    <w:rsid w:val="001C27C2"/>
    <w:rsid w:val="00294297"/>
    <w:rsid w:val="00306ECD"/>
    <w:rsid w:val="00362ADE"/>
    <w:rsid w:val="00407C12"/>
    <w:rsid w:val="004A5220"/>
    <w:rsid w:val="00596A59"/>
    <w:rsid w:val="005C63D1"/>
    <w:rsid w:val="005F6032"/>
    <w:rsid w:val="006D4D0B"/>
    <w:rsid w:val="00705BF0"/>
    <w:rsid w:val="00844E79"/>
    <w:rsid w:val="008673B1"/>
    <w:rsid w:val="0092422F"/>
    <w:rsid w:val="00950636"/>
    <w:rsid w:val="00A002C8"/>
    <w:rsid w:val="00AC3951"/>
    <w:rsid w:val="00B15AB6"/>
    <w:rsid w:val="00B72BF7"/>
    <w:rsid w:val="00E37C6B"/>
    <w:rsid w:val="00EC17D7"/>
    <w:rsid w:val="00EE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002C8"/>
  </w:style>
  <w:style w:type="paragraph" w:styleId="1">
    <w:name w:val="heading 1"/>
    <w:basedOn w:val="a3"/>
    <w:next w:val="a3"/>
    <w:link w:val="10"/>
    <w:qFormat/>
    <w:rsid w:val="00A002C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Перечень Знак"/>
    <w:link w:val="a"/>
    <w:locked/>
    <w:rsid w:val="00A002C8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3"/>
    <w:next w:val="a3"/>
    <w:link w:val="a7"/>
    <w:qFormat/>
    <w:rsid w:val="00A002C8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character" w:customStyle="1" w:styleId="10">
    <w:name w:val="Заголовок 1 Знак"/>
    <w:basedOn w:val="a4"/>
    <w:link w:val="1"/>
    <w:rsid w:val="00A002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еречень Знак"/>
    <w:link w:val="a2"/>
    <w:locked/>
    <w:rsid w:val="00A002C8"/>
    <w:rPr>
      <w:sz w:val="28"/>
      <w:u w:color="000000"/>
      <w:bdr w:val="none" w:sz="0" w:space="0" w:color="auto" w:frame="1"/>
    </w:rPr>
  </w:style>
  <w:style w:type="paragraph" w:customStyle="1" w:styleId="a2">
    <w:name w:val="Подперечень"/>
    <w:basedOn w:val="a"/>
    <w:next w:val="a3"/>
    <w:link w:val="a8"/>
    <w:qFormat/>
    <w:rsid w:val="00A002C8"/>
    <w:pPr>
      <w:numPr>
        <w:numId w:val="3"/>
      </w:numPr>
      <w:ind w:left="284" w:firstLine="425"/>
    </w:pPr>
    <w:rPr>
      <w:rFonts w:asciiTheme="minorHAnsi" w:hAnsiTheme="minorHAnsi" w:cstheme="minorBidi"/>
    </w:rPr>
  </w:style>
  <w:style w:type="paragraph" w:customStyle="1" w:styleId="21">
    <w:name w:val="Основной текст 21"/>
    <w:basedOn w:val="a3"/>
    <w:qFormat/>
    <w:rsid w:val="00A002C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">
    <w:name w:val="Перечисление"/>
    <w:basedOn w:val="a3"/>
    <w:link w:val="a9"/>
    <w:uiPriority w:val="99"/>
    <w:qFormat/>
    <w:rsid w:val="00A002C8"/>
    <w:pPr>
      <w:numPr>
        <w:numId w:val="4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Перечисление Знак"/>
    <w:link w:val="a1"/>
    <w:uiPriority w:val="99"/>
    <w:rsid w:val="00A002C8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a"/>
    <w:link w:val="ab"/>
    <w:uiPriority w:val="99"/>
    <w:qFormat/>
    <w:rsid w:val="00A002C8"/>
    <w:pPr>
      <w:numPr>
        <w:numId w:val="7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b">
    <w:name w:val="НОМЕРА Знак"/>
    <w:link w:val="a0"/>
    <w:uiPriority w:val="99"/>
    <w:rsid w:val="00A002C8"/>
    <w:rPr>
      <w:rFonts w:ascii="Arial Narrow" w:eastAsia="Calibri" w:hAnsi="Arial Narrow" w:cs="Times New Roman"/>
      <w:sz w:val="18"/>
      <w:szCs w:val="18"/>
    </w:rPr>
  </w:style>
  <w:style w:type="character" w:customStyle="1" w:styleId="dash041e0431044b0447043d044b0439char1">
    <w:name w:val="dash041e_0431_044b_0447_043d_044b_0439__char1"/>
    <w:rsid w:val="00A002C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3"/>
    <w:qFormat/>
    <w:rsid w:val="00A002C8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a">
    <w:name w:val="Normal (Web)"/>
    <w:basedOn w:val="a3"/>
    <w:uiPriority w:val="99"/>
    <w:unhideWhenUsed/>
    <w:rsid w:val="00A002C8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4"/>
    <w:qFormat/>
    <w:rsid w:val="00A002C8"/>
  </w:style>
  <w:style w:type="paragraph" w:styleId="ac">
    <w:name w:val="List Paragraph"/>
    <w:basedOn w:val="a3"/>
    <w:uiPriority w:val="34"/>
    <w:qFormat/>
    <w:rsid w:val="00A002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iff-chunk">
    <w:name w:val="diff-chunk"/>
    <w:basedOn w:val="a4"/>
    <w:rsid w:val="00A002C8"/>
  </w:style>
  <w:style w:type="paragraph" w:styleId="ad">
    <w:name w:val="footer"/>
    <w:basedOn w:val="a3"/>
    <w:link w:val="ae"/>
    <w:rsid w:val="00A002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4"/>
    <w:link w:val="ad"/>
    <w:rsid w:val="00A002C8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4"/>
    <w:rsid w:val="00A002C8"/>
  </w:style>
  <w:style w:type="paragraph" w:styleId="af0">
    <w:name w:val="Body Text Indent"/>
    <w:basedOn w:val="a3"/>
    <w:link w:val="af1"/>
    <w:rsid w:val="00A002C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4"/>
    <w:link w:val="af0"/>
    <w:rsid w:val="00A0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3"/>
    <w:link w:val="af3"/>
    <w:rsid w:val="00A002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4"/>
    <w:link w:val="af2"/>
    <w:rsid w:val="00A002C8"/>
    <w:rPr>
      <w:rFonts w:ascii="Times New Roman" w:eastAsia="Times New Roman" w:hAnsi="Times New Roman" w:cs="Times New Roman"/>
      <w:sz w:val="24"/>
      <w:szCs w:val="24"/>
    </w:rPr>
  </w:style>
  <w:style w:type="character" w:customStyle="1" w:styleId="12pt">
    <w:name w:val="Основной текст + 12 pt"/>
    <w:uiPriority w:val="99"/>
    <w:rsid w:val="00A002C8"/>
    <w:rPr>
      <w:rFonts w:ascii="Times New Roman" w:hAnsi="Times New Roman" w:cs="Times New Roman"/>
      <w:sz w:val="24"/>
      <w:szCs w:val="24"/>
      <w:u w:val="none"/>
    </w:rPr>
  </w:style>
  <w:style w:type="character" w:customStyle="1" w:styleId="FontStyle49">
    <w:name w:val="Font Style49"/>
    <w:rsid w:val="00A002C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3"/>
    <w:rsid w:val="00A002C8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3"/>
    <w:rsid w:val="00A002C8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"/>
    <w:basedOn w:val="a3"/>
    <w:rsid w:val="00A002C8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3"/>
    <w:rsid w:val="00A002C8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af5">
    <w:name w:val="header"/>
    <w:basedOn w:val="a3"/>
    <w:link w:val="af6"/>
    <w:rsid w:val="00A002C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6">
    <w:name w:val="Верхний колонтитул Знак"/>
    <w:basedOn w:val="a4"/>
    <w:link w:val="af5"/>
    <w:rsid w:val="00A002C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7">
    <w:name w:val="No Spacing"/>
    <w:uiPriority w:val="1"/>
    <w:qFormat/>
    <w:rsid w:val="00A002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(11)_"/>
    <w:link w:val="111"/>
    <w:uiPriority w:val="99"/>
    <w:rsid w:val="00A002C8"/>
    <w:rPr>
      <w:shd w:val="clear" w:color="auto" w:fill="FFFFFF"/>
    </w:rPr>
  </w:style>
  <w:style w:type="paragraph" w:customStyle="1" w:styleId="111">
    <w:name w:val="Основной текст (11)1"/>
    <w:basedOn w:val="a3"/>
    <w:link w:val="11"/>
    <w:uiPriority w:val="99"/>
    <w:rsid w:val="00A002C8"/>
    <w:pPr>
      <w:widowControl w:val="0"/>
      <w:shd w:val="clear" w:color="auto" w:fill="FFFFFF"/>
      <w:spacing w:after="0" w:line="274" w:lineRule="exact"/>
    </w:pPr>
  </w:style>
  <w:style w:type="paragraph" w:customStyle="1" w:styleId="Default">
    <w:name w:val="Default"/>
    <w:rsid w:val="005F603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85</Pages>
  <Words>35485</Words>
  <Characters>202266</Characters>
  <Application>Microsoft Office Word</Application>
  <DocSecurity>0</DocSecurity>
  <Lines>1685</Lines>
  <Paragraphs>474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Кужман</dc:creator>
  <cp:keywords/>
  <dc:description/>
  <cp:lastModifiedBy>Кужман</cp:lastModifiedBy>
  <cp:revision>10</cp:revision>
  <dcterms:created xsi:type="dcterms:W3CDTF">2021-03-03T08:35:00Z</dcterms:created>
  <dcterms:modified xsi:type="dcterms:W3CDTF">2021-03-10T08:12:00Z</dcterms:modified>
</cp:coreProperties>
</file>